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81E00" w14:textId="126D6E17" w:rsidR="003751E2" w:rsidRPr="00FE1C0D" w:rsidRDefault="003751E2" w:rsidP="005C7B7B">
      <w:pPr>
        <w:pStyle w:val="Nagwek10"/>
        <w:jc w:val="right"/>
      </w:pPr>
      <w:r w:rsidRPr="00FE1C0D">
        <w:rPr>
          <w:sz w:val="18"/>
          <w:szCs w:val="18"/>
        </w:rPr>
        <w:t xml:space="preserve">Egz. nr </w:t>
      </w:r>
      <w:r w:rsidR="00FC5579">
        <w:rPr>
          <w:sz w:val="18"/>
          <w:szCs w:val="18"/>
        </w:rPr>
        <w:t>1</w:t>
      </w:r>
    </w:p>
    <w:p w14:paraId="69303810" w14:textId="77777777" w:rsidR="005A2E3F" w:rsidRPr="005A2E3F" w:rsidRDefault="005A2E3F" w:rsidP="005A2E3F">
      <w:pPr>
        <w:pStyle w:val="Tekstpodstawowy"/>
      </w:pPr>
    </w:p>
    <w:p w14:paraId="42B412A5" w14:textId="03F25EFC" w:rsidR="003751E2" w:rsidRPr="00FE1C0D" w:rsidRDefault="003751E2" w:rsidP="003751E2">
      <w:pPr>
        <w:widowControl w:val="0"/>
        <w:overflowPunct w:val="0"/>
        <w:autoSpaceDE w:val="0"/>
        <w:autoSpaceDN w:val="0"/>
        <w:adjustRightInd w:val="0"/>
        <w:ind w:left="30" w:hanging="15"/>
        <w:jc w:val="center"/>
        <w:textAlignment w:val="baseline"/>
        <w:rPr>
          <w:rFonts w:ascii="Times New Roman" w:hAnsi="Times New Roman" w:cs="Times New Roman"/>
          <w:b/>
          <w:kern w:val="1"/>
          <w:lang w:eastAsia="pl-PL"/>
        </w:rPr>
      </w:pPr>
      <w:r w:rsidRPr="00FE1C0D">
        <w:rPr>
          <w:rFonts w:ascii="Times New Roman" w:hAnsi="Times New Roman" w:cs="Times New Roman"/>
          <w:b/>
          <w:kern w:val="1"/>
          <w:lang w:eastAsia="pl-PL"/>
        </w:rPr>
        <w:t xml:space="preserve">U M O W A </w:t>
      </w:r>
      <w:r w:rsidR="005C7B7B">
        <w:rPr>
          <w:rFonts w:ascii="Times New Roman" w:hAnsi="Times New Roman" w:cs="Times New Roman"/>
          <w:b/>
          <w:kern w:val="1"/>
          <w:lang w:eastAsia="pl-PL"/>
        </w:rPr>
        <w:t xml:space="preserve"> </w:t>
      </w:r>
      <w:r w:rsidRPr="00FE1C0D">
        <w:rPr>
          <w:rFonts w:ascii="Times New Roman" w:hAnsi="Times New Roman" w:cs="Times New Roman"/>
          <w:b/>
          <w:kern w:val="1"/>
          <w:lang w:eastAsia="pl-PL"/>
        </w:rPr>
        <w:t xml:space="preserve">Nr </w:t>
      </w:r>
      <w:r w:rsidR="007A1AB0">
        <w:rPr>
          <w:rFonts w:ascii="Times New Roman" w:hAnsi="Times New Roman" w:cs="Times New Roman"/>
          <w:b/>
          <w:kern w:val="1"/>
          <w:lang w:eastAsia="pl-PL"/>
        </w:rPr>
        <w:t>XX</w:t>
      </w:r>
      <w:r w:rsidRPr="00FE1C0D">
        <w:rPr>
          <w:rFonts w:ascii="Times New Roman" w:hAnsi="Times New Roman" w:cs="Times New Roman"/>
          <w:b/>
          <w:kern w:val="1"/>
          <w:lang w:eastAsia="pl-PL"/>
        </w:rPr>
        <w:t>/C/202</w:t>
      </w:r>
      <w:r w:rsidR="007A1AB0">
        <w:rPr>
          <w:rFonts w:ascii="Times New Roman" w:hAnsi="Times New Roman" w:cs="Times New Roman"/>
          <w:b/>
          <w:kern w:val="1"/>
          <w:lang w:eastAsia="pl-PL"/>
        </w:rPr>
        <w:t>6</w:t>
      </w:r>
    </w:p>
    <w:p w14:paraId="2B8C4902" w14:textId="727F155C" w:rsidR="003751E2" w:rsidRDefault="003751E2" w:rsidP="003751E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i/>
          <w:kern w:val="1"/>
          <w:lang w:eastAsia="pl-PL"/>
        </w:rPr>
      </w:pPr>
    </w:p>
    <w:p w14:paraId="10636216" w14:textId="4FB69C9D" w:rsidR="00653615" w:rsidRDefault="00653615" w:rsidP="003751E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i/>
          <w:kern w:val="1"/>
          <w:lang w:eastAsia="pl-PL"/>
        </w:rPr>
      </w:pPr>
    </w:p>
    <w:p w14:paraId="4BCEF4D6" w14:textId="77777777" w:rsidR="00653615" w:rsidRPr="00FE1C0D" w:rsidRDefault="00653615" w:rsidP="003751E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i/>
          <w:kern w:val="1"/>
          <w:lang w:eastAsia="pl-PL"/>
        </w:rPr>
      </w:pPr>
    </w:p>
    <w:p w14:paraId="71D0A9DA" w14:textId="19152914" w:rsidR="001D2AF4" w:rsidRPr="00FE1C0D" w:rsidRDefault="001D2AF4" w:rsidP="001D2AF4">
      <w:pPr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>Zawarta w dniu.............................. 202</w:t>
      </w:r>
      <w:r>
        <w:rPr>
          <w:rFonts w:ascii="Times New Roman" w:hAnsi="Times New Roman" w:cs="Times New Roman"/>
        </w:rPr>
        <w:t>6</w:t>
      </w:r>
      <w:r w:rsidRPr="00FE1C0D">
        <w:rPr>
          <w:rFonts w:ascii="Times New Roman" w:hAnsi="Times New Roman" w:cs="Times New Roman"/>
        </w:rPr>
        <w:t xml:space="preserve"> roku pomiędzy </w:t>
      </w:r>
      <w:r w:rsidRPr="00FE1C0D">
        <w:rPr>
          <w:rFonts w:ascii="Times New Roman" w:hAnsi="Times New Roman" w:cs="Times New Roman"/>
          <w:b/>
          <w:i/>
        </w:rPr>
        <w:t xml:space="preserve">Skarbem Państwa - Komendantem Wojewódzkim Policji w Lublinie, ul. Narutowicza 73, 20-019 Lublin, </w:t>
      </w:r>
      <w:r w:rsidRPr="00FE1C0D">
        <w:rPr>
          <w:rFonts w:ascii="Times New Roman" w:hAnsi="Times New Roman" w:cs="Times New Roman"/>
        </w:rPr>
        <w:t xml:space="preserve">NIP 712 – 010 – 46 – 97 REGON 430689052, </w:t>
      </w:r>
    </w:p>
    <w:p w14:paraId="6D10F62C" w14:textId="77777777" w:rsidR="001D2AF4" w:rsidRPr="00FE1C0D" w:rsidRDefault="001D2AF4" w:rsidP="001D2AF4">
      <w:pPr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>reprezentowanym przez:</w:t>
      </w:r>
    </w:p>
    <w:p w14:paraId="3EC0D811" w14:textId="77777777" w:rsidR="001D2AF4" w:rsidRPr="00FE1C0D" w:rsidRDefault="001D2AF4" w:rsidP="001D2AF4">
      <w:pPr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>...........................................</w:t>
      </w:r>
      <w:r w:rsidRPr="00FE1C0D">
        <w:rPr>
          <w:rFonts w:ascii="Times New Roman" w:hAnsi="Times New Roman" w:cs="Times New Roman"/>
        </w:rPr>
        <w:tab/>
        <w:t>- ...................................................</w:t>
      </w:r>
    </w:p>
    <w:p w14:paraId="072DD52D" w14:textId="77777777" w:rsidR="001D2AF4" w:rsidRPr="00FE1C0D" w:rsidRDefault="001D2AF4" w:rsidP="001D2AF4">
      <w:pPr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zwanym dalej </w:t>
      </w:r>
      <w:r w:rsidRPr="00FE1C0D">
        <w:rPr>
          <w:rFonts w:ascii="Times New Roman" w:hAnsi="Times New Roman" w:cs="Times New Roman"/>
          <w:b/>
        </w:rPr>
        <w:t>,,Zamawiającym”,</w:t>
      </w:r>
      <w:r w:rsidRPr="00FE1C0D">
        <w:rPr>
          <w:rFonts w:ascii="Times New Roman" w:hAnsi="Times New Roman" w:cs="Times New Roman"/>
        </w:rPr>
        <w:t xml:space="preserve"> </w:t>
      </w:r>
    </w:p>
    <w:p w14:paraId="0457E064" w14:textId="77777777" w:rsidR="001D2AF4" w:rsidRPr="00FE1C0D" w:rsidRDefault="001D2AF4" w:rsidP="001D2AF4">
      <w:pPr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>a .....................................................................................</w:t>
      </w:r>
    </w:p>
    <w:p w14:paraId="3A4802EB" w14:textId="77777777" w:rsidR="001D2AF4" w:rsidRPr="00FE1C0D" w:rsidRDefault="001D2AF4" w:rsidP="001D2AF4">
      <w:pPr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  <w:b/>
        </w:rPr>
        <w:t>NIP</w:t>
      </w:r>
      <w:r w:rsidRPr="00FE1C0D">
        <w:rPr>
          <w:rFonts w:ascii="Times New Roman" w:hAnsi="Times New Roman" w:cs="Times New Roman"/>
        </w:rPr>
        <w:t xml:space="preserve"> .............................. </w:t>
      </w:r>
      <w:r w:rsidRPr="00FE1C0D">
        <w:rPr>
          <w:rFonts w:ascii="Times New Roman" w:hAnsi="Times New Roman" w:cs="Times New Roman"/>
          <w:b/>
        </w:rPr>
        <w:t>REGON</w:t>
      </w:r>
      <w:r w:rsidRPr="00FE1C0D">
        <w:rPr>
          <w:rFonts w:ascii="Times New Roman" w:hAnsi="Times New Roman" w:cs="Times New Roman"/>
        </w:rPr>
        <w:t xml:space="preserve"> ................................</w:t>
      </w:r>
    </w:p>
    <w:p w14:paraId="77A4B9C0" w14:textId="77777777" w:rsidR="001D2AF4" w:rsidRPr="00FE1C0D" w:rsidRDefault="001D2AF4" w:rsidP="001D2AF4">
      <w:pPr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>reprezentowaną (</w:t>
      </w:r>
      <w:proofErr w:type="spellStart"/>
      <w:r w:rsidRPr="00FE1C0D">
        <w:rPr>
          <w:rFonts w:ascii="Times New Roman" w:hAnsi="Times New Roman" w:cs="Times New Roman"/>
        </w:rPr>
        <w:t>ym</w:t>
      </w:r>
      <w:proofErr w:type="spellEnd"/>
      <w:r w:rsidRPr="00FE1C0D">
        <w:rPr>
          <w:rFonts w:ascii="Times New Roman" w:hAnsi="Times New Roman" w:cs="Times New Roman"/>
        </w:rPr>
        <w:t xml:space="preserve">) przez: </w:t>
      </w:r>
    </w:p>
    <w:p w14:paraId="0576E66D" w14:textId="77777777" w:rsidR="001D2AF4" w:rsidRPr="00FE1C0D" w:rsidRDefault="001D2AF4" w:rsidP="001D2AF4">
      <w:pPr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........................................................ </w:t>
      </w:r>
      <w:r>
        <w:rPr>
          <w:rFonts w:ascii="Times New Roman" w:hAnsi="Times New Roman" w:cs="Times New Roman"/>
        </w:rPr>
        <w:t xml:space="preserve"> </w:t>
      </w:r>
      <w:r w:rsidRPr="00FE1C0D">
        <w:rPr>
          <w:rFonts w:ascii="Times New Roman" w:hAnsi="Times New Roman" w:cs="Times New Roman"/>
        </w:rPr>
        <w:t xml:space="preserve"> -</w:t>
      </w:r>
      <w:r w:rsidRPr="00FE1C0D">
        <w:rPr>
          <w:rFonts w:ascii="Times New Roman" w:hAnsi="Times New Roman" w:cs="Times New Roman"/>
        </w:rPr>
        <w:tab/>
        <w:t>..................................................</w:t>
      </w:r>
    </w:p>
    <w:p w14:paraId="3D7297D3" w14:textId="77777777" w:rsidR="001D2AF4" w:rsidRPr="00FE1C0D" w:rsidRDefault="001D2AF4" w:rsidP="001D2AF4">
      <w:pPr>
        <w:jc w:val="both"/>
        <w:rPr>
          <w:rFonts w:ascii="Times New Roman" w:hAnsi="Times New Roman" w:cs="Times New Roman"/>
          <w:b/>
        </w:rPr>
      </w:pPr>
      <w:r w:rsidRPr="00FE1C0D">
        <w:rPr>
          <w:rFonts w:ascii="Times New Roman" w:hAnsi="Times New Roman" w:cs="Times New Roman"/>
        </w:rPr>
        <w:t>........................................................</w:t>
      </w:r>
      <w:r w:rsidRPr="00FE1C0D">
        <w:rPr>
          <w:rFonts w:ascii="Times New Roman" w:hAnsi="Times New Roman" w:cs="Times New Roman"/>
        </w:rPr>
        <w:tab/>
        <w:t>-</w:t>
      </w:r>
      <w:r w:rsidRPr="00FE1C0D">
        <w:rPr>
          <w:rFonts w:ascii="Times New Roman" w:hAnsi="Times New Roman" w:cs="Times New Roman"/>
        </w:rPr>
        <w:tab/>
        <w:t>..................................................</w:t>
      </w:r>
      <w:r w:rsidRPr="00FE1C0D">
        <w:rPr>
          <w:rFonts w:ascii="Times New Roman" w:hAnsi="Times New Roman" w:cs="Times New Roman"/>
        </w:rPr>
        <w:tab/>
        <w:t xml:space="preserve"> </w:t>
      </w:r>
      <w:r w:rsidRPr="00FE1C0D">
        <w:rPr>
          <w:rFonts w:ascii="Times New Roman" w:hAnsi="Times New Roman" w:cs="Times New Roman"/>
        </w:rPr>
        <w:br/>
        <w:t>zwaną(</w:t>
      </w:r>
      <w:proofErr w:type="spellStart"/>
      <w:r w:rsidRPr="00FE1C0D">
        <w:rPr>
          <w:rFonts w:ascii="Times New Roman" w:hAnsi="Times New Roman" w:cs="Times New Roman"/>
        </w:rPr>
        <w:t>ym</w:t>
      </w:r>
      <w:proofErr w:type="spellEnd"/>
      <w:r w:rsidRPr="00FE1C0D">
        <w:rPr>
          <w:rFonts w:ascii="Times New Roman" w:hAnsi="Times New Roman" w:cs="Times New Roman"/>
        </w:rPr>
        <w:t xml:space="preserve">) dalej </w:t>
      </w:r>
      <w:r w:rsidRPr="00FE1C0D">
        <w:rPr>
          <w:rFonts w:ascii="Times New Roman" w:hAnsi="Times New Roman" w:cs="Times New Roman"/>
          <w:b/>
        </w:rPr>
        <w:t>„Wykonawcą",</w:t>
      </w:r>
    </w:p>
    <w:p w14:paraId="70374447" w14:textId="63F6B450" w:rsidR="001D2AF4" w:rsidRDefault="001D2AF4" w:rsidP="001D2AF4">
      <w:pPr>
        <w:jc w:val="both"/>
        <w:rPr>
          <w:rFonts w:ascii="Times New Roman" w:hAnsi="Times New Roman" w:cs="Times New Roman"/>
        </w:rPr>
      </w:pPr>
      <w:r w:rsidRPr="00940741">
        <w:rPr>
          <w:rFonts w:ascii="Times New Roman" w:hAnsi="Times New Roman" w:cs="Times New Roman"/>
        </w:rPr>
        <w:t xml:space="preserve">w oparciu o przepisy ustawy  z dnia 11 września 2019 roku Prawo zamówień publicznych               </w:t>
      </w:r>
      <w:r w:rsidRPr="003D4729">
        <w:rPr>
          <w:rFonts w:ascii="Times New Roman" w:hAnsi="Times New Roman" w:cs="Times New Roman"/>
        </w:rPr>
        <w:t>(Dz. U. z 2026 roku, poz. 793)</w:t>
      </w:r>
      <w:r>
        <w:rPr>
          <w:rFonts w:ascii="Times New Roman" w:hAnsi="Times New Roman" w:cs="Times New Roman"/>
        </w:rPr>
        <w:t xml:space="preserve"> </w:t>
      </w:r>
      <w:r w:rsidRPr="00940741">
        <w:rPr>
          <w:rFonts w:ascii="Times New Roman" w:hAnsi="Times New Roman" w:cs="Times New Roman"/>
        </w:rPr>
        <w:t>o następującej treści:</w:t>
      </w:r>
    </w:p>
    <w:p w14:paraId="6DE78B4F" w14:textId="66D84424" w:rsidR="00653615" w:rsidRDefault="00653615" w:rsidP="00940741">
      <w:pPr>
        <w:jc w:val="both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</w:p>
    <w:p w14:paraId="11BB0F65" w14:textId="77777777" w:rsidR="00653615" w:rsidRPr="00940741" w:rsidRDefault="00653615" w:rsidP="00940741">
      <w:pPr>
        <w:jc w:val="both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</w:p>
    <w:p w14:paraId="490BAFDA" w14:textId="77777777" w:rsidR="003751E2" w:rsidRPr="00FE1C0D" w:rsidRDefault="003751E2" w:rsidP="003751E2">
      <w:pPr>
        <w:pStyle w:val="Akapitzlist"/>
        <w:jc w:val="center"/>
        <w:rPr>
          <w:rFonts w:ascii="Times New Roman" w:hAnsi="Times New Roman" w:cs="Times New Roman"/>
          <w:b/>
        </w:rPr>
      </w:pPr>
      <w:r w:rsidRPr="00FE1C0D">
        <w:rPr>
          <w:rFonts w:ascii="Times New Roman" w:hAnsi="Times New Roman" w:cs="Times New Roman"/>
          <w:b/>
        </w:rPr>
        <w:t>§ 1</w:t>
      </w:r>
    </w:p>
    <w:p w14:paraId="60662BD0" w14:textId="20D57F5F" w:rsidR="003751E2" w:rsidRPr="00FE1C0D" w:rsidRDefault="003751E2" w:rsidP="003751E2">
      <w:pPr>
        <w:pStyle w:val="Akapitzlist"/>
        <w:jc w:val="center"/>
        <w:rPr>
          <w:rFonts w:ascii="Times New Roman" w:hAnsi="Times New Roman" w:cs="Times New Roman"/>
          <w:b/>
        </w:rPr>
      </w:pPr>
      <w:r w:rsidRPr="00FE1C0D">
        <w:rPr>
          <w:rFonts w:ascii="Times New Roman" w:hAnsi="Times New Roman" w:cs="Times New Roman"/>
          <w:b/>
        </w:rPr>
        <w:t>Przedmiot umowy</w:t>
      </w:r>
    </w:p>
    <w:p w14:paraId="39842B91" w14:textId="77777777" w:rsidR="003751E2" w:rsidRPr="00FE1C0D" w:rsidRDefault="003751E2" w:rsidP="003751E2">
      <w:pPr>
        <w:pStyle w:val="Akapitzlist"/>
        <w:jc w:val="center"/>
        <w:rPr>
          <w:rFonts w:ascii="Times New Roman" w:hAnsi="Times New Roman" w:cs="Times New Roman"/>
        </w:rPr>
      </w:pPr>
    </w:p>
    <w:p w14:paraId="2C9E9629" w14:textId="1DB353B9" w:rsidR="007470A1" w:rsidRPr="00FE1C0D" w:rsidRDefault="003751E2" w:rsidP="007470A1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>Przedmiotem umowy jest usługa</w:t>
      </w:r>
      <w:r w:rsidR="007470A1" w:rsidRPr="00FE1C0D">
        <w:rPr>
          <w:rFonts w:ascii="Times New Roman" w:hAnsi="Times New Roman" w:cs="Times New Roman"/>
        </w:rPr>
        <w:t xml:space="preserve"> </w:t>
      </w:r>
      <w:r w:rsidR="00940741">
        <w:rPr>
          <w:rFonts w:ascii="Times New Roman" w:hAnsi="Times New Roman" w:cs="Times New Roman"/>
        </w:rPr>
        <w:t>w</w:t>
      </w:r>
      <w:r w:rsidR="00940741" w:rsidRPr="00940741">
        <w:rPr>
          <w:rFonts w:ascii="Times New Roman" w:hAnsi="Times New Roman" w:cs="Times New Roman"/>
        </w:rPr>
        <w:t>ykonani</w:t>
      </w:r>
      <w:r w:rsidR="00C97543">
        <w:rPr>
          <w:rFonts w:ascii="Times New Roman" w:hAnsi="Times New Roman" w:cs="Times New Roman"/>
        </w:rPr>
        <w:t>a</w:t>
      </w:r>
      <w:r w:rsidR="00940741" w:rsidRPr="00940741">
        <w:rPr>
          <w:rFonts w:ascii="Times New Roman" w:hAnsi="Times New Roman" w:cs="Times New Roman"/>
        </w:rPr>
        <w:t xml:space="preserve"> materiałów </w:t>
      </w:r>
      <w:r w:rsidR="00C8061D">
        <w:rPr>
          <w:rFonts w:ascii="Times New Roman" w:hAnsi="Times New Roman" w:cs="Times New Roman"/>
        </w:rPr>
        <w:t>promocyjnych</w:t>
      </w:r>
      <w:r w:rsidR="00940741" w:rsidRPr="00940741">
        <w:rPr>
          <w:rFonts w:ascii="Times New Roman" w:hAnsi="Times New Roman" w:cs="Times New Roman"/>
        </w:rPr>
        <w:t xml:space="preserve"> w ramach projektu </w:t>
      </w:r>
      <w:r w:rsidR="00940741">
        <w:rPr>
          <w:rFonts w:ascii="Times New Roman" w:hAnsi="Times New Roman" w:cs="Times New Roman"/>
        </w:rPr>
        <w:t>„Stop Cyberprzemocy”</w:t>
      </w:r>
      <w:r w:rsidR="00940741" w:rsidRPr="00940741">
        <w:rPr>
          <w:rFonts w:ascii="Times New Roman" w:hAnsi="Times New Roman" w:cs="Times New Roman"/>
        </w:rPr>
        <w:t xml:space="preserve"> dla KWP w Lublinie</w:t>
      </w:r>
      <w:r w:rsidR="00940741">
        <w:rPr>
          <w:rFonts w:ascii="Times New Roman" w:hAnsi="Times New Roman" w:cs="Times New Roman"/>
        </w:rPr>
        <w:t xml:space="preserve">, </w:t>
      </w:r>
      <w:r w:rsidR="007470A1" w:rsidRPr="00FE1C0D">
        <w:rPr>
          <w:rFonts w:ascii="Times New Roman" w:hAnsi="Times New Roman" w:cs="Times New Roman"/>
        </w:rPr>
        <w:t xml:space="preserve">określonych w </w:t>
      </w:r>
      <w:r w:rsidR="007470A1" w:rsidRPr="00FE1C0D">
        <w:rPr>
          <w:rFonts w:ascii="Times New Roman" w:hAnsi="Times New Roman" w:cs="Times New Roman"/>
          <w:b/>
          <w:bCs/>
        </w:rPr>
        <w:t>Załączniku nr 1</w:t>
      </w:r>
      <w:r w:rsidRPr="00FE1C0D">
        <w:rPr>
          <w:rFonts w:ascii="Times New Roman" w:hAnsi="Times New Roman" w:cs="Times New Roman"/>
          <w:b/>
          <w:bCs/>
        </w:rPr>
        <w:t xml:space="preserve"> </w:t>
      </w:r>
      <w:r w:rsidRPr="00FE1C0D">
        <w:rPr>
          <w:rFonts w:ascii="Times New Roman" w:hAnsi="Times New Roman" w:cs="Times New Roman"/>
        </w:rPr>
        <w:t xml:space="preserve">na kwotę brutto </w:t>
      </w:r>
      <w:r w:rsidR="001D2AF4" w:rsidRPr="003D4729">
        <w:rPr>
          <w:rFonts w:ascii="Times New Roman" w:hAnsi="Times New Roman" w:cs="Times New Roman"/>
          <w:b/>
          <w:bCs/>
        </w:rPr>
        <w:t>…………..</w:t>
      </w:r>
      <w:r w:rsidR="004E6222" w:rsidRPr="003D4729">
        <w:rPr>
          <w:rFonts w:ascii="Times New Roman" w:hAnsi="Times New Roman" w:cs="Times New Roman"/>
          <w:b/>
          <w:bCs/>
        </w:rPr>
        <w:t xml:space="preserve"> </w:t>
      </w:r>
      <w:r w:rsidRPr="003D4729">
        <w:rPr>
          <w:rFonts w:ascii="Times New Roman" w:hAnsi="Times New Roman" w:cs="Times New Roman"/>
          <w:b/>
          <w:bCs/>
        </w:rPr>
        <w:t>zł</w:t>
      </w:r>
      <w:r w:rsidRPr="00FE1C0D">
        <w:rPr>
          <w:rFonts w:ascii="Times New Roman" w:hAnsi="Times New Roman" w:cs="Times New Roman"/>
        </w:rPr>
        <w:t xml:space="preserve"> (słownie: </w:t>
      </w:r>
      <w:r w:rsidR="001D2AF4">
        <w:rPr>
          <w:rFonts w:ascii="Times New Roman" w:hAnsi="Times New Roman" w:cs="Times New Roman"/>
          <w:b/>
          <w:bCs/>
        </w:rPr>
        <w:t xml:space="preserve">………….. </w:t>
      </w:r>
      <w:r w:rsidRPr="00FE1C0D">
        <w:rPr>
          <w:rFonts w:ascii="Times New Roman" w:hAnsi="Times New Roman" w:cs="Times New Roman"/>
        </w:rPr>
        <w:t>)</w:t>
      </w:r>
      <w:r w:rsidR="007470A1" w:rsidRPr="00FE1C0D">
        <w:rPr>
          <w:rFonts w:ascii="Times New Roman" w:hAnsi="Times New Roman" w:cs="Times New Roman"/>
        </w:rPr>
        <w:t xml:space="preserve"> </w:t>
      </w:r>
    </w:p>
    <w:p w14:paraId="0F25824F" w14:textId="52469F5D" w:rsidR="007470A1" w:rsidRPr="00FE1C0D" w:rsidRDefault="007470A1" w:rsidP="007470A1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>Szczegółowe wymagania jakościowe, ilościowe i techniczne</w:t>
      </w:r>
      <w:r w:rsidR="00940741">
        <w:rPr>
          <w:rFonts w:ascii="Times New Roman" w:hAnsi="Times New Roman" w:cs="Times New Roman"/>
        </w:rPr>
        <w:t xml:space="preserve">, a także terminy realizacji </w:t>
      </w:r>
      <w:r w:rsidRPr="00FE1C0D">
        <w:rPr>
          <w:rFonts w:ascii="Times New Roman" w:hAnsi="Times New Roman" w:cs="Times New Roman"/>
        </w:rPr>
        <w:t xml:space="preserve">dla każdego zadania znajdują się w </w:t>
      </w:r>
      <w:r w:rsidR="00230C1B" w:rsidRPr="00FE1C0D">
        <w:rPr>
          <w:rFonts w:ascii="Times New Roman" w:hAnsi="Times New Roman" w:cs="Times New Roman"/>
        </w:rPr>
        <w:t>Załączniku nr 1</w:t>
      </w:r>
      <w:r w:rsidRPr="00FE1C0D">
        <w:rPr>
          <w:rFonts w:ascii="Times New Roman" w:hAnsi="Times New Roman" w:cs="Times New Roman"/>
        </w:rPr>
        <w:t>, któr</w:t>
      </w:r>
      <w:r w:rsidR="00230C1B" w:rsidRPr="00FE1C0D">
        <w:rPr>
          <w:rFonts w:ascii="Times New Roman" w:hAnsi="Times New Roman" w:cs="Times New Roman"/>
        </w:rPr>
        <w:t>y</w:t>
      </w:r>
      <w:r w:rsidRPr="00FE1C0D">
        <w:rPr>
          <w:rFonts w:ascii="Times New Roman" w:hAnsi="Times New Roman" w:cs="Times New Roman"/>
        </w:rPr>
        <w:t xml:space="preserve"> stanowi integralną część niniejszej umowy.</w:t>
      </w:r>
    </w:p>
    <w:p w14:paraId="76A319A8" w14:textId="1BFD763D" w:rsidR="003751E2" w:rsidRPr="004E6222" w:rsidRDefault="003751E2" w:rsidP="003751E2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Ze strony Wykonawcy osobą odpowiedzialną za realizację przedmiotu niniejszej umowy jest </w:t>
      </w:r>
      <w:r w:rsidR="001D2AF4" w:rsidRPr="00FE1C0D">
        <w:rPr>
          <w:rFonts w:ascii="Times New Roman" w:hAnsi="Times New Roman" w:cs="Times New Roman"/>
        </w:rPr>
        <w:t>................................. nr tel.: ........................; nr faks: .............................., e-mail ………………</w:t>
      </w:r>
    </w:p>
    <w:p w14:paraId="6A1C41DB" w14:textId="77777777" w:rsidR="003751E2" w:rsidRPr="00FE1C0D" w:rsidRDefault="003751E2" w:rsidP="003751E2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>Osobami odpowiedzialnymi za realizację przedmiotowej umowy ze strony Zamawiającego są:</w:t>
      </w:r>
    </w:p>
    <w:p w14:paraId="72548845" w14:textId="7300E4F7" w:rsidR="003751E2" w:rsidRPr="00FE1C0D" w:rsidRDefault="003751E2" w:rsidP="00940741">
      <w:pPr>
        <w:ind w:left="360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- </w:t>
      </w:r>
      <w:r w:rsidR="00A80795">
        <w:rPr>
          <w:rFonts w:ascii="Times New Roman" w:hAnsi="Times New Roman" w:cs="Times New Roman"/>
        </w:rPr>
        <w:t xml:space="preserve">Pan </w:t>
      </w:r>
      <w:r w:rsidRPr="00FE1C0D">
        <w:rPr>
          <w:rFonts w:ascii="Times New Roman" w:hAnsi="Times New Roman" w:cs="Times New Roman"/>
        </w:rPr>
        <w:t xml:space="preserve">Marcin Petrynko-Cyfrowicz, nr tel. </w:t>
      </w:r>
      <w:r w:rsidR="004E6222" w:rsidRPr="004E6222">
        <w:rPr>
          <w:rFonts w:ascii="Times New Roman" w:hAnsi="Times New Roman" w:cs="Times New Roman"/>
        </w:rPr>
        <w:t>47 811 46 21</w:t>
      </w:r>
      <w:r w:rsidR="004E6222">
        <w:rPr>
          <w:rFonts w:ascii="Times New Roman" w:hAnsi="Times New Roman" w:cs="Times New Roman"/>
        </w:rPr>
        <w:t>;</w:t>
      </w:r>
      <w:r w:rsidR="00FA0897">
        <w:rPr>
          <w:rFonts w:ascii="Times New Roman" w:hAnsi="Times New Roman" w:cs="Times New Roman"/>
        </w:rPr>
        <w:t xml:space="preserve"> </w:t>
      </w:r>
      <w:r w:rsidRPr="00FE1C0D">
        <w:rPr>
          <w:rFonts w:ascii="Times New Roman" w:hAnsi="Times New Roman" w:cs="Times New Roman"/>
        </w:rPr>
        <w:t xml:space="preserve">e-mail </w:t>
      </w:r>
      <w:r w:rsidR="004E6222" w:rsidRPr="004E6222">
        <w:rPr>
          <w:rFonts w:ascii="Times New Roman" w:hAnsi="Times New Roman" w:cs="Times New Roman"/>
        </w:rPr>
        <w:t>marcin.petrynko-cyfrowicz@lu.policja.gov.pl</w:t>
      </w:r>
      <w:r w:rsidR="00230C1B" w:rsidRPr="00FE1C0D">
        <w:rPr>
          <w:rFonts w:ascii="Times New Roman" w:hAnsi="Times New Roman" w:cs="Times New Roman"/>
        </w:rPr>
        <w:t>,</w:t>
      </w:r>
      <w:r w:rsidRPr="00FE1C0D">
        <w:rPr>
          <w:rFonts w:ascii="Times New Roman" w:hAnsi="Times New Roman" w:cs="Times New Roman"/>
        </w:rPr>
        <w:t xml:space="preserve"> pracownik Wydziału Zaopatrzenia KWP w Lublinie - </w:t>
      </w:r>
      <w:r w:rsidR="004E6222">
        <w:rPr>
          <w:rFonts w:ascii="Times New Roman" w:hAnsi="Times New Roman" w:cs="Times New Roman"/>
        </w:rPr>
        <w:br/>
      </w:r>
      <w:r w:rsidRPr="00FE1C0D">
        <w:rPr>
          <w:rFonts w:ascii="Times New Roman" w:hAnsi="Times New Roman" w:cs="Times New Roman"/>
        </w:rPr>
        <w:t>za realizację przedmiotu umowy oraz pod względem merytorycznym</w:t>
      </w:r>
      <w:r w:rsidR="009F383A">
        <w:rPr>
          <w:rFonts w:ascii="Times New Roman" w:hAnsi="Times New Roman" w:cs="Times New Roman"/>
        </w:rPr>
        <w:t xml:space="preserve"> </w:t>
      </w:r>
      <w:r w:rsidRPr="00FE1C0D">
        <w:rPr>
          <w:rFonts w:ascii="Times New Roman" w:hAnsi="Times New Roman" w:cs="Times New Roman"/>
        </w:rPr>
        <w:t>i finansowym;</w:t>
      </w:r>
    </w:p>
    <w:p w14:paraId="1393DE3C" w14:textId="6E5605E0" w:rsidR="00230C1B" w:rsidRDefault="003751E2" w:rsidP="001D2AF4">
      <w:pPr>
        <w:ind w:left="360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- </w:t>
      </w:r>
      <w:r w:rsidR="00A80795">
        <w:rPr>
          <w:rFonts w:ascii="Times New Roman" w:hAnsi="Times New Roman" w:cs="Times New Roman"/>
        </w:rPr>
        <w:t>Pani</w:t>
      </w:r>
      <w:r w:rsidRPr="00FE1C0D">
        <w:rPr>
          <w:rFonts w:ascii="Times New Roman" w:hAnsi="Times New Roman" w:cs="Times New Roman"/>
        </w:rPr>
        <w:t xml:space="preserve"> Elżbieta </w:t>
      </w:r>
      <w:proofErr w:type="spellStart"/>
      <w:r w:rsidRPr="00FE1C0D">
        <w:rPr>
          <w:rFonts w:ascii="Times New Roman" w:hAnsi="Times New Roman" w:cs="Times New Roman"/>
        </w:rPr>
        <w:t>Konowałek</w:t>
      </w:r>
      <w:proofErr w:type="spellEnd"/>
      <w:r w:rsidRPr="00FE1C0D">
        <w:rPr>
          <w:rFonts w:ascii="Times New Roman" w:hAnsi="Times New Roman" w:cs="Times New Roman"/>
        </w:rPr>
        <w:t xml:space="preserve">, nr tel. </w:t>
      </w:r>
      <w:r w:rsidR="004E6222">
        <w:rPr>
          <w:rFonts w:ascii="Times New Roman" w:hAnsi="Times New Roman" w:cs="Times New Roman"/>
        </w:rPr>
        <w:t>47 811 19 95</w:t>
      </w:r>
      <w:r w:rsidR="00FA0897">
        <w:rPr>
          <w:rFonts w:ascii="Times New Roman" w:hAnsi="Times New Roman" w:cs="Times New Roman"/>
        </w:rPr>
        <w:t>;</w:t>
      </w:r>
      <w:r w:rsidR="00230C1B" w:rsidRPr="00FE1C0D">
        <w:rPr>
          <w:rFonts w:ascii="Times New Roman" w:hAnsi="Times New Roman" w:cs="Times New Roman"/>
        </w:rPr>
        <w:t xml:space="preserve"> </w:t>
      </w:r>
      <w:r w:rsidRPr="00FE1C0D">
        <w:rPr>
          <w:rFonts w:ascii="Times New Roman" w:hAnsi="Times New Roman" w:cs="Times New Roman"/>
        </w:rPr>
        <w:t>e-mail</w:t>
      </w:r>
      <w:r w:rsidR="00FA0897">
        <w:rPr>
          <w:rFonts w:ascii="Times New Roman" w:hAnsi="Times New Roman" w:cs="Times New Roman"/>
        </w:rPr>
        <w:t xml:space="preserve"> </w:t>
      </w:r>
      <w:r w:rsidR="00FA0897" w:rsidRPr="00372B12">
        <w:rPr>
          <w:rFonts w:ascii="Times New Roman" w:hAnsi="Times New Roman" w:cs="Times New Roman"/>
        </w:rPr>
        <w:t>elzbieta.konowalek@lu.policja.gov.pl</w:t>
      </w:r>
      <w:r w:rsidR="00230C1B" w:rsidRPr="00FE1C0D">
        <w:rPr>
          <w:rFonts w:ascii="Times New Roman" w:hAnsi="Times New Roman" w:cs="Times New Roman"/>
        </w:rPr>
        <w:t>, pracownik Zespołu ds. Profilaktyki Społecznej Wydziału Prewencji Komendy Miejskiej Policji w Lublinie – za realizację przedmiotu umowy pod względem merytorycznym;</w:t>
      </w:r>
    </w:p>
    <w:p w14:paraId="752C4700" w14:textId="1E7CDD35" w:rsidR="007A1AB0" w:rsidRPr="00FE1C0D" w:rsidRDefault="007A1AB0" w:rsidP="007A1AB0">
      <w:pPr>
        <w:ind w:left="360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>- p</w:t>
      </w:r>
      <w:r>
        <w:rPr>
          <w:rFonts w:ascii="Times New Roman" w:hAnsi="Times New Roman" w:cs="Times New Roman"/>
        </w:rPr>
        <w:t>ost</w:t>
      </w:r>
      <w:r w:rsidRPr="00FE1C0D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Michał </w:t>
      </w:r>
      <w:proofErr w:type="spellStart"/>
      <w:r>
        <w:rPr>
          <w:rFonts w:ascii="Times New Roman" w:hAnsi="Times New Roman" w:cs="Times New Roman"/>
        </w:rPr>
        <w:t>Baiński</w:t>
      </w:r>
      <w:proofErr w:type="spellEnd"/>
      <w:r w:rsidRPr="00FE1C0D">
        <w:rPr>
          <w:rFonts w:ascii="Times New Roman" w:hAnsi="Times New Roman" w:cs="Times New Roman"/>
        </w:rPr>
        <w:t xml:space="preserve">, nr tel. ………. e-mail </w:t>
      </w:r>
      <w:r w:rsidRPr="00603875">
        <w:rPr>
          <w:rFonts w:ascii="Times New Roman" w:hAnsi="Times New Roman" w:cs="Times New Roman"/>
        </w:rPr>
        <w:t>michal.bainski@lu.policja.gov.pl</w:t>
      </w:r>
      <w:r w:rsidRPr="00FE1C0D">
        <w:rPr>
          <w:rFonts w:ascii="Times New Roman" w:hAnsi="Times New Roman" w:cs="Times New Roman"/>
        </w:rPr>
        <w:t>, pracownik Zespołu ds. Profilaktyki Społecznej Wydziału Prewencji Komendy Miejskiej Policji w Lublinie – za realizację przedmiotu umowy pod względem merytorycznym;</w:t>
      </w:r>
    </w:p>
    <w:p w14:paraId="19F98141" w14:textId="6E9BABA9" w:rsidR="00653615" w:rsidRDefault="003751E2" w:rsidP="00A80795">
      <w:pPr>
        <w:ind w:left="360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- </w:t>
      </w:r>
      <w:r w:rsidR="00A80795">
        <w:rPr>
          <w:rFonts w:ascii="Times New Roman" w:hAnsi="Times New Roman" w:cs="Times New Roman"/>
        </w:rPr>
        <w:t xml:space="preserve">Pan </w:t>
      </w:r>
      <w:r w:rsidRPr="00FE1C0D">
        <w:rPr>
          <w:rFonts w:ascii="Times New Roman" w:hAnsi="Times New Roman" w:cs="Times New Roman"/>
        </w:rPr>
        <w:t xml:space="preserve">Dorian Olszewski lub </w:t>
      </w:r>
      <w:r w:rsidR="00A80795">
        <w:rPr>
          <w:rFonts w:ascii="Times New Roman" w:hAnsi="Times New Roman" w:cs="Times New Roman"/>
        </w:rPr>
        <w:t>Pani</w:t>
      </w:r>
      <w:r w:rsidRPr="00FE1C0D">
        <w:rPr>
          <w:rFonts w:ascii="Times New Roman" w:hAnsi="Times New Roman" w:cs="Times New Roman"/>
        </w:rPr>
        <w:t xml:space="preserve"> Barbara Wróbel, nr </w:t>
      </w:r>
      <w:proofErr w:type="spellStart"/>
      <w:r w:rsidRPr="00FE1C0D">
        <w:rPr>
          <w:rFonts w:ascii="Times New Roman" w:hAnsi="Times New Roman" w:cs="Times New Roman"/>
        </w:rPr>
        <w:t>tel</w:t>
      </w:r>
      <w:proofErr w:type="spellEnd"/>
      <w:r w:rsidR="004E6222">
        <w:rPr>
          <w:rFonts w:ascii="Times New Roman" w:hAnsi="Times New Roman" w:cs="Times New Roman"/>
        </w:rPr>
        <w:t xml:space="preserve"> 47 811 44 64</w:t>
      </w:r>
      <w:r w:rsidR="00FA0897">
        <w:rPr>
          <w:rFonts w:ascii="Times New Roman" w:hAnsi="Times New Roman" w:cs="Times New Roman"/>
        </w:rPr>
        <w:t>;</w:t>
      </w:r>
      <w:r w:rsidRPr="00FE1C0D">
        <w:rPr>
          <w:rFonts w:ascii="Times New Roman" w:hAnsi="Times New Roman" w:cs="Times New Roman"/>
        </w:rPr>
        <w:t xml:space="preserve"> nr fax. </w:t>
      </w:r>
      <w:r w:rsidR="004E6222">
        <w:rPr>
          <w:rFonts w:ascii="Times New Roman" w:hAnsi="Times New Roman" w:cs="Times New Roman"/>
        </w:rPr>
        <w:t>47 811 15 25</w:t>
      </w:r>
      <w:r w:rsidR="00FA0897">
        <w:rPr>
          <w:rFonts w:ascii="Times New Roman" w:hAnsi="Times New Roman" w:cs="Times New Roman"/>
        </w:rPr>
        <w:t>;</w:t>
      </w:r>
      <w:r w:rsidRPr="00FE1C0D">
        <w:rPr>
          <w:rFonts w:ascii="Times New Roman" w:hAnsi="Times New Roman" w:cs="Times New Roman"/>
        </w:rPr>
        <w:t xml:space="preserve"> e-mail </w:t>
      </w:r>
      <w:r w:rsidR="004E6222" w:rsidRPr="00372B12">
        <w:rPr>
          <w:rFonts w:ascii="Times New Roman" w:hAnsi="Times New Roman" w:cs="Times New Roman"/>
        </w:rPr>
        <w:t>zaopatrzenie@lu.policja.gov.pl</w:t>
      </w:r>
      <w:r w:rsidR="004E6222">
        <w:rPr>
          <w:rFonts w:ascii="Times New Roman" w:hAnsi="Times New Roman" w:cs="Times New Roman"/>
        </w:rPr>
        <w:t xml:space="preserve"> </w:t>
      </w:r>
      <w:r w:rsidRPr="00FE1C0D">
        <w:rPr>
          <w:rFonts w:ascii="Times New Roman" w:hAnsi="Times New Roman" w:cs="Times New Roman"/>
        </w:rPr>
        <w:t xml:space="preserve">Naczelnik / Zastępca Naczelnika Wydziału Zaopatrzenia KWP w Lublinie - za kierowanie korespondencji w zakresie realizacji przedmiotu umowy, korygowania wystawionych przez Wykonawcę faktur. </w:t>
      </w:r>
    </w:p>
    <w:p w14:paraId="651562A3" w14:textId="77777777" w:rsidR="006D23F9" w:rsidRPr="00FE1C0D" w:rsidRDefault="006D23F9" w:rsidP="00A80795">
      <w:pPr>
        <w:ind w:left="360"/>
        <w:rPr>
          <w:rFonts w:ascii="Times New Roman" w:hAnsi="Times New Roman" w:cs="Times New Roman"/>
        </w:rPr>
      </w:pPr>
    </w:p>
    <w:p w14:paraId="27C24003" w14:textId="77777777" w:rsidR="00230C1B" w:rsidRPr="00FE1C0D" w:rsidRDefault="00230C1B" w:rsidP="00230C1B">
      <w:pPr>
        <w:tabs>
          <w:tab w:val="left" w:pos="284"/>
        </w:tabs>
        <w:ind w:left="284" w:hanging="340"/>
        <w:jc w:val="center"/>
        <w:rPr>
          <w:rFonts w:ascii="Times New Roman" w:hAnsi="Times New Roman" w:cs="Times New Roman"/>
          <w:b/>
        </w:rPr>
      </w:pPr>
      <w:r w:rsidRPr="00FE1C0D">
        <w:rPr>
          <w:rFonts w:ascii="Times New Roman" w:hAnsi="Times New Roman" w:cs="Times New Roman"/>
          <w:b/>
        </w:rPr>
        <w:lastRenderedPageBreak/>
        <w:t>§ 2</w:t>
      </w:r>
    </w:p>
    <w:p w14:paraId="621E8D14" w14:textId="534360F3" w:rsidR="00230C1B" w:rsidRDefault="00230C1B" w:rsidP="00230C1B">
      <w:pPr>
        <w:tabs>
          <w:tab w:val="left" w:pos="284"/>
        </w:tabs>
        <w:ind w:left="284" w:hanging="340"/>
        <w:jc w:val="center"/>
        <w:rPr>
          <w:rFonts w:ascii="Times New Roman" w:hAnsi="Times New Roman" w:cs="Times New Roman"/>
          <w:b/>
        </w:rPr>
      </w:pPr>
      <w:r w:rsidRPr="00FE1C0D">
        <w:rPr>
          <w:rFonts w:ascii="Times New Roman" w:hAnsi="Times New Roman" w:cs="Times New Roman"/>
          <w:b/>
        </w:rPr>
        <w:t>Płatności</w:t>
      </w:r>
    </w:p>
    <w:p w14:paraId="5AEB35E0" w14:textId="77777777" w:rsidR="00FE1C0D" w:rsidRPr="00FE1C0D" w:rsidRDefault="00FE1C0D" w:rsidP="00230C1B">
      <w:pPr>
        <w:tabs>
          <w:tab w:val="left" w:pos="284"/>
        </w:tabs>
        <w:ind w:left="284" w:hanging="340"/>
        <w:jc w:val="center"/>
        <w:rPr>
          <w:rFonts w:ascii="Times New Roman" w:hAnsi="Times New Roman" w:cs="Times New Roman"/>
        </w:rPr>
      </w:pPr>
    </w:p>
    <w:p w14:paraId="7282A185" w14:textId="51DE54F5" w:rsidR="00230C1B" w:rsidRPr="00907BFB" w:rsidRDefault="00230C1B" w:rsidP="00907BFB">
      <w:pPr>
        <w:pStyle w:val="Akapitzlist"/>
        <w:numPr>
          <w:ilvl w:val="0"/>
          <w:numId w:val="30"/>
        </w:numPr>
        <w:tabs>
          <w:tab w:val="left" w:pos="284"/>
        </w:tabs>
        <w:suppressAutoHyphens/>
        <w:jc w:val="both"/>
        <w:rPr>
          <w:rFonts w:ascii="Times New Roman" w:hAnsi="Times New Roman" w:cs="Times New Roman"/>
        </w:rPr>
      </w:pPr>
      <w:r w:rsidRPr="00907BFB">
        <w:rPr>
          <w:rFonts w:ascii="Times New Roman" w:hAnsi="Times New Roman" w:cs="Times New Roman"/>
        </w:rPr>
        <w:t xml:space="preserve">Kwota </w:t>
      </w:r>
      <w:r w:rsidR="00940741" w:rsidRPr="00907BFB">
        <w:rPr>
          <w:rFonts w:ascii="Times New Roman" w:hAnsi="Times New Roman" w:cs="Times New Roman"/>
        </w:rPr>
        <w:t xml:space="preserve">wartości brutto umowy, o której mowa w </w:t>
      </w:r>
      <w:r w:rsidR="00940741" w:rsidRPr="00907BFB">
        <w:rPr>
          <w:rFonts w:ascii="Times New Roman" w:hAnsi="Times New Roman" w:cs="Times New Roman"/>
          <w:bCs/>
        </w:rPr>
        <w:t>§ 1 ust. 1</w:t>
      </w:r>
      <w:r w:rsidR="00940741" w:rsidRPr="00907BFB">
        <w:rPr>
          <w:rFonts w:ascii="Times New Roman" w:hAnsi="Times New Roman" w:cs="Times New Roman"/>
        </w:rPr>
        <w:t xml:space="preserve"> </w:t>
      </w:r>
      <w:r w:rsidRPr="00907BFB">
        <w:rPr>
          <w:rFonts w:ascii="Times New Roman" w:hAnsi="Times New Roman" w:cs="Times New Roman"/>
        </w:rPr>
        <w:t xml:space="preserve">zostanie wypłacona w </w:t>
      </w:r>
      <w:r w:rsidR="001D2AF4">
        <w:rPr>
          <w:rFonts w:ascii="Times New Roman" w:hAnsi="Times New Roman" w:cs="Times New Roman"/>
        </w:rPr>
        <w:t>czterech</w:t>
      </w:r>
      <w:r w:rsidRPr="00907BFB">
        <w:rPr>
          <w:rFonts w:ascii="Times New Roman" w:hAnsi="Times New Roman" w:cs="Times New Roman"/>
        </w:rPr>
        <w:t xml:space="preserve"> kolejnych etapach:</w:t>
      </w:r>
      <w:r w:rsidR="00F71445" w:rsidRPr="00907BFB">
        <w:rPr>
          <w:rFonts w:ascii="Times New Roman" w:hAnsi="Times New Roman" w:cs="Times New Roman"/>
        </w:rPr>
        <w:t xml:space="preserve"> </w:t>
      </w:r>
    </w:p>
    <w:p w14:paraId="187B54E5" w14:textId="67BC5A0C" w:rsidR="00230C1B" w:rsidRPr="003D4729" w:rsidRDefault="00230C1B" w:rsidP="00FE1C0D">
      <w:pPr>
        <w:pStyle w:val="Akapitzlist"/>
        <w:numPr>
          <w:ilvl w:val="0"/>
          <w:numId w:val="31"/>
        </w:numPr>
        <w:tabs>
          <w:tab w:val="left" w:pos="284"/>
        </w:tabs>
        <w:suppressAutoHyphens/>
        <w:jc w:val="both"/>
        <w:rPr>
          <w:rFonts w:ascii="Times New Roman" w:hAnsi="Times New Roman" w:cs="Times New Roman"/>
        </w:rPr>
      </w:pPr>
      <w:bookmarkStart w:id="0" w:name="_Hlk200542023"/>
      <w:r w:rsidRPr="003D4729">
        <w:rPr>
          <w:rFonts w:ascii="Times New Roman" w:hAnsi="Times New Roman" w:cs="Times New Roman"/>
        </w:rPr>
        <w:t xml:space="preserve">Etap I – </w:t>
      </w:r>
      <w:r w:rsidR="001D2AF4" w:rsidRPr="003D4729">
        <w:rPr>
          <w:rFonts w:ascii="Times New Roman" w:hAnsi="Times New Roman" w:cs="Times New Roman"/>
        </w:rPr>
        <w:t>35%</w:t>
      </w:r>
      <w:r w:rsidRPr="003D4729">
        <w:rPr>
          <w:rFonts w:ascii="Times New Roman" w:hAnsi="Times New Roman" w:cs="Times New Roman"/>
        </w:rPr>
        <w:t xml:space="preserve"> </w:t>
      </w:r>
      <w:r w:rsidR="0078556B" w:rsidRPr="003D4729">
        <w:rPr>
          <w:rFonts w:ascii="Times New Roman" w:hAnsi="Times New Roman" w:cs="Times New Roman"/>
        </w:rPr>
        <w:t>wartości brutto umowy</w:t>
      </w:r>
      <w:r w:rsidRPr="003D4729">
        <w:rPr>
          <w:rFonts w:ascii="Times New Roman" w:hAnsi="Times New Roman" w:cs="Times New Roman"/>
        </w:rPr>
        <w:t xml:space="preserve">: </w:t>
      </w:r>
      <w:r w:rsidR="001D2AF4" w:rsidRPr="003D4729">
        <w:rPr>
          <w:rFonts w:ascii="Times New Roman" w:hAnsi="Times New Roman" w:cs="Times New Roman"/>
        </w:rPr>
        <w:t>film i spot, scenariusz lekcji, opracowanie graficzne i wydruk plakatów oraz ulotek, slajdy do emisji, gadżety, torby</w:t>
      </w:r>
      <w:r w:rsidR="0009211E" w:rsidRPr="003D4729">
        <w:rPr>
          <w:rFonts w:ascii="Times New Roman" w:hAnsi="Times New Roman" w:cs="Times New Roman"/>
        </w:rPr>
        <w:t xml:space="preserve"> – poz. 1</w:t>
      </w:r>
      <w:r w:rsidR="00626FD7" w:rsidRPr="003D4729">
        <w:rPr>
          <w:rFonts w:ascii="Times New Roman" w:hAnsi="Times New Roman" w:cs="Times New Roman"/>
        </w:rPr>
        <w:t>, 2, 3, 4, 5, 6</w:t>
      </w:r>
      <w:r w:rsidR="0078556B" w:rsidRPr="003D4729">
        <w:rPr>
          <w:rFonts w:ascii="Times New Roman" w:hAnsi="Times New Roman" w:cs="Times New Roman"/>
        </w:rPr>
        <w:t xml:space="preserve"> </w:t>
      </w:r>
      <w:r w:rsidR="0009211E" w:rsidRPr="003D4729">
        <w:rPr>
          <w:rFonts w:ascii="Times New Roman" w:hAnsi="Times New Roman" w:cs="Times New Roman"/>
        </w:rPr>
        <w:t>w Załączniku Nr 1,</w:t>
      </w:r>
    </w:p>
    <w:p w14:paraId="4E74861E" w14:textId="63CDF343" w:rsidR="00230C1B" w:rsidRPr="003D4729" w:rsidRDefault="00230C1B" w:rsidP="00FE1C0D">
      <w:pPr>
        <w:pStyle w:val="Akapitzlist"/>
        <w:numPr>
          <w:ilvl w:val="0"/>
          <w:numId w:val="31"/>
        </w:numPr>
        <w:tabs>
          <w:tab w:val="left" w:pos="284"/>
        </w:tabs>
        <w:suppressAutoHyphens/>
        <w:jc w:val="both"/>
        <w:rPr>
          <w:rFonts w:ascii="Times New Roman" w:hAnsi="Times New Roman" w:cs="Times New Roman"/>
        </w:rPr>
      </w:pPr>
      <w:r w:rsidRPr="003D4729">
        <w:rPr>
          <w:rFonts w:ascii="Times New Roman" w:hAnsi="Times New Roman" w:cs="Times New Roman"/>
        </w:rPr>
        <w:t xml:space="preserve">Etap II – </w:t>
      </w:r>
      <w:r w:rsidR="0078556B" w:rsidRPr="003D4729">
        <w:rPr>
          <w:rFonts w:ascii="Times New Roman" w:hAnsi="Times New Roman" w:cs="Times New Roman"/>
        </w:rPr>
        <w:t>15</w:t>
      </w:r>
      <w:r w:rsidRPr="003D4729">
        <w:rPr>
          <w:rFonts w:ascii="Times New Roman" w:hAnsi="Times New Roman" w:cs="Times New Roman"/>
        </w:rPr>
        <w:t xml:space="preserve">% </w:t>
      </w:r>
      <w:r w:rsidR="0078556B" w:rsidRPr="003D4729">
        <w:rPr>
          <w:rFonts w:ascii="Times New Roman" w:hAnsi="Times New Roman" w:cs="Times New Roman"/>
        </w:rPr>
        <w:t>wartości brutto umowy</w:t>
      </w:r>
      <w:r w:rsidRPr="003D4729">
        <w:rPr>
          <w:rFonts w:ascii="Times New Roman" w:hAnsi="Times New Roman" w:cs="Times New Roman"/>
        </w:rPr>
        <w:t xml:space="preserve">: </w:t>
      </w:r>
      <w:r w:rsidR="001D2AF4" w:rsidRPr="003D4729">
        <w:rPr>
          <w:rFonts w:ascii="Times New Roman" w:hAnsi="Times New Roman" w:cs="Times New Roman"/>
        </w:rPr>
        <w:t>poczęstunek, emisja spotu</w:t>
      </w:r>
      <w:r w:rsidRPr="003D4729">
        <w:rPr>
          <w:rFonts w:ascii="Times New Roman" w:hAnsi="Times New Roman" w:cs="Times New Roman"/>
        </w:rPr>
        <w:t xml:space="preserve"> </w:t>
      </w:r>
      <w:r w:rsidR="0009211E" w:rsidRPr="003D4729">
        <w:rPr>
          <w:rFonts w:ascii="Times New Roman" w:hAnsi="Times New Roman" w:cs="Times New Roman"/>
        </w:rPr>
        <w:t xml:space="preserve"> - poz. </w:t>
      </w:r>
      <w:r w:rsidR="00626FD7" w:rsidRPr="003D4729">
        <w:rPr>
          <w:rFonts w:ascii="Times New Roman" w:hAnsi="Times New Roman" w:cs="Times New Roman"/>
        </w:rPr>
        <w:t>7</w:t>
      </w:r>
      <w:r w:rsidR="0078556B" w:rsidRPr="003D4729">
        <w:rPr>
          <w:rFonts w:ascii="Times New Roman" w:hAnsi="Times New Roman" w:cs="Times New Roman"/>
        </w:rPr>
        <w:t xml:space="preserve"> oraz </w:t>
      </w:r>
      <w:r w:rsidR="00626FD7" w:rsidRPr="003D4729">
        <w:rPr>
          <w:rFonts w:ascii="Times New Roman" w:hAnsi="Times New Roman" w:cs="Times New Roman"/>
        </w:rPr>
        <w:t>8</w:t>
      </w:r>
      <w:r w:rsidR="0009211E" w:rsidRPr="003D4729">
        <w:rPr>
          <w:rFonts w:ascii="Times New Roman" w:hAnsi="Times New Roman" w:cs="Times New Roman"/>
        </w:rPr>
        <w:t xml:space="preserve"> w Załączniku Nr 1,</w:t>
      </w:r>
    </w:p>
    <w:p w14:paraId="674A1E30" w14:textId="29F43A84" w:rsidR="00230C1B" w:rsidRPr="003D4729" w:rsidRDefault="00230C1B" w:rsidP="0009211E">
      <w:pPr>
        <w:pStyle w:val="Akapitzlist"/>
        <w:numPr>
          <w:ilvl w:val="0"/>
          <w:numId w:val="31"/>
        </w:numPr>
        <w:tabs>
          <w:tab w:val="left" w:pos="284"/>
        </w:tabs>
        <w:suppressAutoHyphens/>
        <w:jc w:val="both"/>
        <w:rPr>
          <w:rFonts w:ascii="Times New Roman" w:hAnsi="Times New Roman" w:cs="Times New Roman"/>
        </w:rPr>
      </w:pPr>
      <w:r w:rsidRPr="003D4729">
        <w:rPr>
          <w:rFonts w:ascii="Times New Roman" w:hAnsi="Times New Roman" w:cs="Times New Roman"/>
        </w:rPr>
        <w:t xml:space="preserve">Etap III – </w:t>
      </w:r>
      <w:r w:rsidR="001D2AF4" w:rsidRPr="003D4729">
        <w:rPr>
          <w:rFonts w:ascii="Times New Roman" w:hAnsi="Times New Roman" w:cs="Times New Roman"/>
        </w:rPr>
        <w:t>35</w:t>
      </w:r>
      <w:r w:rsidRPr="003D4729">
        <w:rPr>
          <w:rFonts w:ascii="Times New Roman" w:hAnsi="Times New Roman" w:cs="Times New Roman"/>
        </w:rPr>
        <w:t xml:space="preserve">% </w:t>
      </w:r>
      <w:r w:rsidR="0078556B" w:rsidRPr="003D4729">
        <w:rPr>
          <w:rFonts w:ascii="Times New Roman" w:hAnsi="Times New Roman" w:cs="Times New Roman"/>
        </w:rPr>
        <w:t>wartości brutto umowy</w:t>
      </w:r>
      <w:r w:rsidRPr="003D4729">
        <w:rPr>
          <w:rFonts w:ascii="Times New Roman" w:hAnsi="Times New Roman" w:cs="Times New Roman"/>
        </w:rPr>
        <w:t>:</w:t>
      </w:r>
      <w:r w:rsidR="0009211E" w:rsidRPr="003D4729">
        <w:rPr>
          <w:rFonts w:ascii="Times New Roman" w:hAnsi="Times New Roman" w:cs="Times New Roman"/>
        </w:rPr>
        <w:t xml:space="preserve">  </w:t>
      </w:r>
      <w:r w:rsidR="001D2AF4" w:rsidRPr="003D4729">
        <w:rPr>
          <w:rFonts w:ascii="Times New Roman" w:hAnsi="Times New Roman" w:cs="Times New Roman"/>
        </w:rPr>
        <w:t>nagrody konkursowe,</w:t>
      </w:r>
      <w:r w:rsidR="00846E8E" w:rsidRPr="003D4729">
        <w:rPr>
          <w:rFonts w:ascii="Times New Roman" w:hAnsi="Times New Roman" w:cs="Times New Roman"/>
        </w:rPr>
        <w:t xml:space="preserve"> maskotki, </w:t>
      </w:r>
      <w:r w:rsidR="001D2AF4" w:rsidRPr="003D4729">
        <w:rPr>
          <w:rFonts w:ascii="Times New Roman" w:hAnsi="Times New Roman" w:cs="Times New Roman"/>
        </w:rPr>
        <w:t>aplikacja/strona internetowa, wydruk dyplomów i certyfikatów, stoliki, stojaki i laminator</w:t>
      </w:r>
      <w:r w:rsidR="0009211E" w:rsidRPr="003D4729">
        <w:rPr>
          <w:rFonts w:ascii="Times New Roman" w:hAnsi="Times New Roman" w:cs="Times New Roman"/>
        </w:rPr>
        <w:t xml:space="preserve"> - poz. </w:t>
      </w:r>
      <w:r w:rsidR="00626FD7" w:rsidRPr="00DB2A2D">
        <w:rPr>
          <w:rFonts w:ascii="Times New Roman" w:hAnsi="Times New Roman" w:cs="Times New Roman"/>
        </w:rPr>
        <w:t>9</w:t>
      </w:r>
      <w:r w:rsidR="0009211E" w:rsidRPr="00DB2A2D">
        <w:rPr>
          <w:rFonts w:ascii="Times New Roman" w:hAnsi="Times New Roman" w:cs="Times New Roman"/>
        </w:rPr>
        <w:t xml:space="preserve">, </w:t>
      </w:r>
      <w:r w:rsidR="00626FD7" w:rsidRPr="00DB2A2D">
        <w:rPr>
          <w:rFonts w:ascii="Times New Roman" w:hAnsi="Times New Roman" w:cs="Times New Roman"/>
        </w:rPr>
        <w:t>10, 11</w:t>
      </w:r>
      <w:r w:rsidR="00626FD7" w:rsidRPr="003D4729">
        <w:rPr>
          <w:rFonts w:ascii="Times New Roman" w:hAnsi="Times New Roman" w:cs="Times New Roman"/>
        </w:rPr>
        <w:t>, 12, 13</w:t>
      </w:r>
      <w:r w:rsidR="00846E8E" w:rsidRPr="003D4729">
        <w:rPr>
          <w:rFonts w:ascii="Times New Roman" w:hAnsi="Times New Roman" w:cs="Times New Roman"/>
        </w:rPr>
        <w:t>, 14</w:t>
      </w:r>
      <w:r w:rsidR="0009211E" w:rsidRPr="003D4729">
        <w:rPr>
          <w:rFonts w:ascii="Times New Roman" w:hAnsi="Times New Roman" w:cs="Times New Roman"/>
        </w:rPr>
        <w:t xml:space="preserve"> w Załączniku Nr 1,</w:t>
      </w:r>
    </w:p>
    <w:p w14:paraId="217509DB" w14:textId="4F8B71F1" w:rsidR="00230C1B" w:rsidRPr="003D4729" w:rsidRDefault="00230C1B" w:rsidP="0009211E">
      <w:pPr>
        <w:pStyle w:val="Akapitzlist"/>
        <w:numPr>
          <w:ilvl w:val="0"/>
          <w:numId w:val="31"/>
        </w:numPr>
        <w:tabs>
          <w:tab w:val="left" w:pos="284"/>
        </w:tabs>
        <w:suppressAutoHyphens/>
        <w:jc w:val="both"/>
        <w:rPr>
          <w:rFonts w:ascii="Times New Roman" w:hAnsi="Times New Roman" w:cs="Times New Roman"/>
        </w:rPr>
      </w:pPr>
      <w:r w:rsidRPr="003D4729">
        <w:rPr>
          <w:rFonts w:ascii="Times New Roman" w:hAnsi="Times New Roman" w:cs="Times New Roman"/>
        </w:rPr>
        <w:t xml:space="preserve">Etap IV – </w:t>
      </w:r>
      <w:r w:rsidR="001D2AF4" w:rsidRPr="003D4729">
        <w:rPr>
          <w:rFonts w:ascii="Times New Roman" w:hAnsi="Times New Roman" w:cs="Times New Roman"/>
        </w:rPr>
        <w:t>15</w:t>
      </w:r>
      <w:r w:rsidRPr="003D4729">
        <w:rPr>
          <w:rFonts w:ascii="Times New Roman" w:hAnsi="Times New Roman" w:cs="Times New Roman"/>
        </w:rPr>
        <w:t xml:space="preserve">% </w:t>
      </w:r>
      <w:r w:rsidR="0078556B" w:rsidRPr="003D4729">
        <w:rPr>
          <w:rFonts w:ascii="Times New Roman" w:hAnsi="Times New Roman" w:cs="Times New Roman"/>
        </w:rPr>
        <w:t>wartości brutto umowy</w:t>
      </w:r>
      <w:r w:rsidRPr="003D4729">
        <w:rPr>
          <w:rFonts w:ascii="Times New Roman" w:hAnsi="Times New Roman" w:cs="Times New Roman"/>
        </w:rPr>
        <w:t xml:space="preserve">: </w:t>
      </w:r>
      <w:r w:rsidR="001D2AF4" w:rsidRPr="003D4729">
        <w:rPr>
          <w:rFonts w:ascii="Times New Roman" w:hAnsi="Times New Roman" w:cs="Times New Roman"/>
        </w:rPr>
        <w:t>poczęstunek na zakończenie projektu</w:t>
      </w:r>
      <w:r w:rsidR="0078556B" w:rsidRPr="003D4729">
        <w:rPr>
          <w:rFonts w:ascii="Times New Roman" w:hAnsi="Times New Roman" w:cs="Times New Roman"/>
        </w:rPr>
        <w:t xml:space="preserve"> </w:t>
      </w:r>
      <w:r w:rsidR="0009211E" w:rsidRPr="003D4729">
        <w:rPr>
          <w:rFonts w:ascii="Times New Roman" w:hAnsi="Times New Roman" w:cs="Times New Roman"/>
        </w:rPr>
        <w:t xml:space="preserve">- poz. </w:t>
      </w:r>
      <w:r w:rsidR="00626FD7" w:rsidRPr="003D4729">
        <w:rPr>
          <w:rFonts w:ascii="Times New Roman" w:hAnsi="Times New Roman" w:cs="Times New Roman"/>
        </w:rPr>
        <w:t>1</w:t>
      </w:r>
      <w:r w:rsidR="00846E8E" w:rsidRPr="003D4729">
        <w:rPr>
          <w:rFonts w:ascii="Times New Roman" w:hAnsi="Times New Roman" w:cs="Times New Roman"/>
        </w:rPr>
        <w:t>5</w:t>
      </w:r>
      <w:r w:rsidR="0078556B" w:rsidRPr="003D4729">
        <w:rPr>
          <w:rFonts w:ascii="Times New Roman" w:hAnsi="Times New Roman" w:cs="Times New Roman"/>
        </w:rPr>
        <w:t xml:space="preserve"> </w:t>
      </w:r>
      <w:r w:rsidR="0009211E" w:rsidRPr="003D4729">
        <w:rPr>
          <w:rFonts w:ascii="Times New Roman" w:hAnsi="Times New Roman" w:cs="Times New Roman"/>
        </w:rPr>
        <w:t>w Załączniku Nr 1,</w:t>
      </w:r>
    </w:p>
    <w:bookmarkEnd w:id="0"/>
    <w:p w14:paraId="636ADBCB" w14:textId="77777777" w:rsidR="007A1AB0" w:rsidRPr="003D4729" w:rsidRDefault="007A1AB0" w:rsidP="007A1AB0">
      <w:pPr>
        <w:pStyle w:val="Akapitzlist"/>
        <w:numPr>
          <w:ilvl w:val="0"/>
          <w:numId w:val="30"/>
        </w:numPr>
        <w:suppressAutoHyphens/>
        <w:jc w:val="both"/>
        <w:rPr>
          <w:rFonts w:ascii="Times New Roman" w:hAnsi="Times New Roman" w:cs="Times New Roman"/>
        </w:rPr>
      </w:pPr>
      <w:r w:rsidRPr="003D4729">
        <w:rPr>
          <w:rFonts w:ascii="Times New Roman" w:hAnsi="Times New Roman" w:cs="Times New Roman"/>
        </w:rPr>
        <w:t>Po zrealizowaniu danego etapu Wykonawca wystawi Zamawiającemu fakturę VAT odpowiadającą procentowemu udziałowi tego etapu w kwocie brutto umowy ogółem.</w:t>
      </w:r>
    </w:p>
    <w:p w14:paraId="157ED869" w14:textId="77777777" w:rsidR="007A1AB0" w:rsidRPr="003D4729" w:rsidRDefault="007A1AB0" w:rsidP="007A1AB0">
      <w:pPr>
        <w:pStyle w:val="Akapitzlist"/>
        <w:numPr>
          <w:ilvl w:val="0"/>
          <w:numId w:val="30"/>
        </w:numPr>
        <w:suppressAutoHyphens/>
        <w:jc w:val="both"/>
        <w:rPr>
          <w:rFonts w:ascii="Times New Roman" w:hAnsi="Times New Roman" w:cs="Times New Roman"/>
        </w:rPr>
      </w:pPr>
      <w:r w:rsidRPr="003D4729">
        <w:rPr>
          <w:rFonts w:ascii="Times New Roman" w:hAnsi="Times New Roman" w:cs="Times New Roman"/>
        </w:rPr>
        <w:t>Zmiana kolejności lub zakresu etapów bądź przesunięcie terminu ich realizacji wymaga pisemnej zgody Zamawiającego w formie aneksu do niniejszej umowy.</w:t>
      </w:r>
    </w:p>
    <w:p w14:paraId="36F88C12" w14:textId="70ABA71A" w:rsidR="00940741" w:rsidRPr="00907BFB" w:rsidRDefault="00940741" w:rsidP="00907BFB">
      <w:pPr>
        <w:pStyle w:val="Akapitzlist"/>
        <w:numPr>
          <w:ilvl w:val="0"/>
          <w:numId w:val="30"/>
        </w:numPr>
        <w:suppressAutoHyphens/>
        <w:jc w:val="both"/>
        <w:rPr>
          <w:rFonts w:ascii="Times New Roman" w:hAnsi="Times New Roman" w:cs="Times New Roman"/>
        </w:rPr>
      </w:pPr>
      <w:r w:rsidRPr="00907BFB">
        <w:rPr>
          <w:rFonts w:ascii="Times New Roman" w:hAnsi="Times New Roman" w:cs="Times New Roman"/>
        </w:rPr>
        <w:t xml:space="preserve">Zamawiający ureguluje każdą fakturę przelewem na rachunek bankowy Wykonawcy </w:t>
      </w:r>
      <w:r w:rsidRPr="00907BFB">
        <w:rPr>
          <w:rFonts w:ascii="Times New Roman" w:hAnsi="Times New Roman" w:cs="Times New Roman"/>
        </w:rPr>
        <w:br/>
        <w:t xml:space="preserve">w terminie </w:t>
      </w:r>
      <w:r w:rsidR="00907BFB" w:rsidRPr="00907BFB">
        <w:rPr>
          <w:rFonts w:ascii="Times New Roman" w:hAnsi="Times New Roman" w:cs="Times New Roman"/>
        </w:rPr>
        <w:t>30</w:t>
      </w:r>
      <w:r w:rsidRPr="00907BFB">
        <w:rPr>
          <w:rFonts w:ascii="Times New Roman" w:hAnsi="Times New Roman" w:cs="Times New Roman"/>
        </w:rPr>
        <w:t xml:space="preserve"> dni od </w:t>
      </w:r>
      <w:r w:rsidR="00C97543">
        <w:rPr>
          <w:rFonts w:ascii="Times New Roman" w:hAnsi="Times New Roman" w:cs="Times New Roman"/>
        </w:rPr>
        <w:t xml:space="preserve">daty </w:t>
      </w:r>
      <w:r w:rsidRPr="00907BFB">
        <w:rPr>
          <w:rFonts w:ascii="Times New Roman" w:hAnsi="Times New Roman" w:cs="Times New Roman"/>
        </w:rPr>
        <w:t xml:space="preserve">jej </w:t>
      </w:r>
      <w:r w:rsidR="00907BFB" w:rsidRPr="00907BFB">
        <w:rPr>
          <w:rFonts w:ascii="Times New Roman" w:hAnsi="Times New Roman" w:cs="Times New Roman"/>
        </w:rPr>
        <w:t>wystawienia</w:t>
      </w:r>
      <w:r w:rsidRPr="00907BFB">
        <w:rPr>
          <w:rFonts w:ascii="Times New Roman" w:hAnsi="Times New Roman" w:cs="Times New Roman"/>
        </w:rPr>
        <w:t>.</w:t>
      </w:r>
    </w:p>
    <w:p w14:paraId="51C5446E" w14:textId="2CA7C02B" w:rsidR="00940741" w:rsidRPr="00C97543" w:rsidRDefault="00940741" w:rsidP="00940741">
      <w:pPr>
        <w:pStyle w:val="Akapitzlist"/>
        <w:numPr>
          <w:ilvl w:val="0"/>
          <w:numId w:val="30"/>
        </w:numPr>
        <w:suppressAutoHyphens/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  <w:bCs/>
        </w:rPr>
        <w:t xml:space="preserve">W przypadku konieczności dokonania korekty faktury VAT nie obowiązują postanowienia, o których mowa w ust. </w:t>
      </w:r>
      <w:r w:rsidR="00C97543">
        <w:rPr>
          <w:rFonts w:ascii="Times New Roman" w:hAnsi="Times New Roman" w:cs="Times New Roman"/>
          <w:bCs/>
        </w:rPr>
        <w:t>4</w:t>
      </w:r>
      <w:r w:rsidRPr="00FE1C0D">
        <w:rPr>
          <w:rFonts w:ascii="Times New Roman" w:hAnsi="Times New Roman" w:cs="Times New Roman"/>
          <w:bCs/>
        </w:rPr>
        <w:t xml:space="preserve">. </w:t>
      </w:r>
      <w:r w:rsidR="00D873C4">
        <w:rPr>
          <w:rFonts w:ascii="Times New Roman" w:hAnsi="Times New Roman" w:cs="Times New Roman"/>
          <w:bCs/>
        </w:rPr>
        <w:t>Zapłata dla</w:t>
      </w:r>
      <w:r w:rsidRPr="00FE1C0D">
        <w:rPr>
          <w:rFonts w:ascii="Times New Roman" w:hAnsi="Times New Roman" w:cs="Times New Roman"/>
          <w:bCs/>
        </w:rPr>
        <w:t xml:space="preserve"> Wykonawcy za wykonaną usługę zostanie </w:t>
      </w:r>
      <w:r w:rsidR="00C97543">
        <w:rPr>
          <w:rFonts w:ascii="Times New Roman" w:hAnsi="Times New Roman" w:cs="Times New Roman"/>
          <w:bCs/>
        </w:rPr>
        <w:t>dokonana</w:t>
      </w:r>
      <w:r w:rsidR="00D873C4">
        <w:rPr>
          <w:rFonts w:ascii="Times New Roman" w:hAnsi="Times New Roman" w:cs="Times New Roman"/>
          <w:bCs/>
        </w:rPr>
        <w:t xml:space="preserve"> </w:t>
      </w:r>
      <w:r w:rsidRPr="00FE1C0D">
        <w:rPr>
          <w:rFonts w:ascii="Times New Roman" w:hAnsi="Times New Roman" w:cs="Times New Roman"/>
          <w:bCs/>
        </w:rPr>
        <w:t>przelewem w terminie 30 dni od daty wystawienia faktury korygującej VAT lub noty korygującej.</w:t>
      </w:r>
    </w:p>
    <w:p w14:paraId="4CDAED42" w14:textId="00F8E95D" w:rsidR="00C97543" w:rsidRPr="00741B97" w:rsidRDefault="00C97543" w:rsidP="00940741">
      <w:pPr>
        <w:pStyle w:val="Akapitzlist"/>
        <w:numPr>
          <w:ilvl w:val="0"/>
          <w:numId w:val="30"/>
        </w:numPr>
        <w:suppressAutoHyphens/>
        <w:jc w:val="both"/>
        <w:rPr>
          <w:rFonts w:ascii="Times New Roman" w:hAnsi="Times New Roman" w:cs="Times New Roman"/>
        </w:rPr>
      </w:pPr>
      <w:r w:rsidRPr="00940741">
        <w:rPr>
          <w:rFonts w:ascii="Times New Roman" w:hAnsi="Times New Roman" w:cs="Times New Roman"/>
          <w:bCs/>
        </w:rPr>
        <w:t>Za dzień zapłaty uważa się datę obciążenia rachunku bankowego Zamawiającego.</w:t>
      </w:r>
    </w:p>
    <w:p w14:paraId="4DFBFF12" w14:textId="77777777" w:rsidR="001D2AF4" w:rsidRPr="001D2AF4" w:rsidRDefault="001D2AF4" w:rsidP="001D2AF4">
      <w:pPr>
        <w:pStyle w:val="Akapitzlist"/>
        <w:numPr>
          <w:ilvl w:val="0"/>
          <w:numId w:val="30"/>
        </w:numPr>
        <w:suppressAutoHyphens/>
        <w:jc w:val="both"/>
        <w:rPr>
          <w:rFonts w:ascii="Times New Roman" w:hAnsi="Times New Roman" w:cs="Times New Roman"/>
        </w:rPr>
      </w:pPr>
      <w:r w:rsidRPr="001D2AF4">
        <w:rPr>
          <w:rFonts w:ascii="Times New Roman" w:hAnsi="Times New Roman" w:cs="Times New Roman"/>
        </w:rPr>
        <w:t xml:space="preserve">Jeżeli Wykonawca będzie zobowiązany przepisami prawa do wystawienia ustrukturyzowanej faktury elektronicznej za pośrednictwem </w:t>
      </w:r>
      <w:proofErr w:type="spellStart"/>
      <w:r w:rsidRPr="001D2AF4">
        <w:rPr>
          <w:rFonts w:ascii="Times New Roman" w:hAnsi="Times New Roman" w:cs="Times New Roman"/>
        </w:rPr>
        <w:t>KSeF</w:t>
      </w:r>
      <w:proofErr w:type="spellEnd"/>
      <w:r w:rsidRPr="001D2AF4">
        <w:rPr>
          <w:rFonts w:ascii="Times New Roman" w:hAnsi="Times New Roman" w:cs="Times New Roman"/>
        </w:rPr>
        <w:t xml:space="preserve">, wówczas obowiązkowo w strukturze faktury FA(3) w polu: Podmiot2/Nr Klienta umieści specjalny wyróżnik Zamawiającego </w:t>
      </w:r>
      <w:proofErr w:type="spellStart"/>
      <w:r w:rsidRPr="001D2AF4">
        <w:rPr>
          <w:rFonts w:ascii="Times New Roman" w:hAnsi="Times New Roman" w:cs="Times New Roman"/>
        </w:rPr>
        <w:t>tj</w:t>
      </w:r>
      <w:proofErr w:type="spellEnd"/>
      <w:r w:rsidRPr="001D2AF4">
        <w:rPr>
          <w:rFonts w:ascii="Times New Roman" w:hAnsi="Times New Roman" w:cs="Times New Roman"/>
        </w:rPr>
        <w:t xml:space="preserve">: LB2K00. </w:t>
      </w:r>
    </w:p>
    <w:p w14:paraId="7F95C78E" w14:textId="77777777" w:rsidR="001D2AF4" w:rsidRDefault="001D2AF4" w:rsidP="001D2AF4">
      <w:pPr>
        <w:pStyle w:val="Akapitzlist"/>
        <w:numPr>
          <w:ilvl w:val="0"/>
          <w:numId w:val="30"/>
        </w:numPr>
        <w:suppressAutoHyphens/>
        <w:jc w:val="both"/>
        <w:rPr>
          <w:rFonts w:ascii="Times New Roman" w:hAnsi="Times New Roman" w:cs="Times New Roman"/>
        </w:rPr>
      </w:pPr>
      <w:r w:rsidRPr="001D2AF4">
        <w:rPr>
          <w:rFonts w:ascii="Times New Roman" w:hAnsi="Times New Roman" w:cs="Times New Roman"/>
        </w:rPr>
        <w:t>Wykonawca  zobowiązuje się do niezwłocznego powiadomienia Zamawiającego drogą elektroniczną o wystawieniu faktury VAT za pośrednictwem Krajowego Systemu e-Faktur (</w:t>
      </w:r>
      <w:proofErr w:type="spellStart"/>
      <w:r w:rsidRPr="001D2AF4">
        <w:rPr>
          <w:rFonts w:ascii="Times New Roman" w:hAnsi="Times New Roman" w:cs="Times New Roman"/>
        </w:rPr>
        <w:t>KSeF</w:t>
      </w:r>
      <w:proofErr w:type="spellEnd"/>
      <w:r w:rsidRPr="001D2AF4">
        <w:rPr>
          <w:rFonts w:ascii="Times New Roman" w:hAnsi="Times New Roman" w:cs="Times New Roman"/>
        </w:rPr>
        <w:t xml:space="preserve">), wskazując co najmniej datę wystawienia faktury oraz numer identyfikujący fakturę w </w:t>
      </w:r>
      <w:proofErr w:type="spellStart"/>
      <w:r w:rsidRPr="001D2AF4">
        <w:rPr>
          <w:rFonts w:ascii="Times New Roman" w:hAnsi="Times New Roman" w:cs="Times New Roman"/>
        </w:rPr>
        <w:t>KSeF</w:t>
      </w:r>
      <w:proofErr w:type="spellEnd"/>
      <w:r w:rsidRPr="001D2AF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4723F6CB" w14:textId="3DE5BCC2" w:rsidR="006D087C" w:rsidRPr="00FE1C0D" w:rsidRDefault="00230C1B" w:rsidP="00FE1C0D">
      <w:pPr>
        <w:pStyle w:val="Akapitzlist"/>
        <w:numPr>
          <w:ilvl w:val="0"/>
          <w:numId w:val="30"/>
        </w:numPr>
        <w:suppressAutoHyphens/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Ustalona </w:t>
      </w:r>
      <w:r w:rsidR="00907BFB">
        <w:rPr>
          <w:rFonts w:ascii="Times New Roman" w:hAnsi="Times New Roman" w:cs="Times New Roman"/>
        </w:rPr>
        <w:t>łączna</w:t>
      </w:r>
      <w:r w:rsidRPr="00FE1C0D">
        <w:rPr>
          <w:rFonts w:ascii="Times New Roman" w:hAnsi="Times New Roman" w:cs="Times New Roman"/>
        </w:rPr>
        <w:t xml:space="preserve"> kwota </w:t>
      </w:r>
      <w:r w:rsidR="00907BFB" w:rsidRPr="00940741">
        <w:rPr>
          <w:rFonts w:ascii="Times New Roman" w:hAnsi="Times New Roman" w:cs="Times New Roman"/>
        </w:rPr>
        <w:t xml:space="preserve">wartości brutto </w:t>
      </w:r>
      <w:r w:rsidR="00907BFB">
        <w:rPr>
          <w:rFonts w:ascii="Times New Roman" w:hAnsi="Times New Roman" w:cs="Times New Roman"/>
        </w:rPr>
        <w:t xml:space="preserve">umowy, o której mowa </w:t>
      </w:r>
      <w:r w:rsidR="00907BFB" w:rsidRPr="00940741">
        <w:rPr>
          <w:rFonts w:ascii="Times New Roman" w:hAnsi="Times New Roman" w:cs="Times New Roman"/>
        </w:rPr>
        <w:t xml:space="preserve">w </w:t>
      </w:r>
      <w:r w:rsidR="00907BFB" w:rsidRPr="00940741">
        <w:rPr>
          <w:rFonts w:ascii="Times New Roman" w:hAnsi="Times New Roman" w:cs="Times New Roman"/>
          <w:bCs/>
        </w:rPr>
        <w:t>§ 1 ust. 1</w:t>
      </w:r>
      <w:r w:rsidRPr="00FE1C0D">
        <w:rPr>
          <w:rFonts w:ascii="Times New Roman" w:hAnsi="Times New Roman" w:cs="Times New Roman"/>
        </w:rPr>
        <w:t xml:space="preserve"> obejmuje wszystkie koszty związane z wykonaniem przedmiotu umowy, w tym </w:t>
      </w:r>
      <w:r w:rsidR="00D873C4">
        <w:rPr>
          <w:rFonts w:ascii="Times New Roman" w:hAnsi="Times New Roman" w:cs="Times New Roman"/>
        </w:rPr>
        <w:t>zapłata</w:t>
      </w:r>
      <w:r w:rsidRPr="00FE1C0D">
        <w:rPr>
          <w:rFonts w:ascii="Times New Roman" w:hAnsi="Times New Roman" w:cs="Times New Roman"/>
        </w:rPr>
        <w:t xml:space="preserve"> </w:t>
      </w:r>
      <w:r w:rsidR="00D873C4">
        <w:rPr>
          <w:rFonts w:ascii="Times New Roman" w:hAnsi="Times New Roman" w:cs="Times New Roman"/>
        </w:rPr>
        <w:br/>
      </w:r>
      <w:r w:rsidRPr="00FE1C0D">
        <w:rPr>
          <w:rFonts w:ascii="Times New Roman" w:hAnsi="Times New Roman" w:cs="Times New Roman"/>
        </w:rPr>
        <w:t xml:space="preserve">za przeniesienie autorskich praw majątkowych. Wykonawca zrzeka się roszczeń </w:t>
      </w:r>
      <w:r w:rsidR="00D873C4">
        <w:rPr>
          <w:rFonts w:ascii="Times New Roman" w:hAnsi="Times New Roman" w:cs="Times New Roman"/>
        </w:rPr>
        <w:br/>
      </w:r>
      <w:r w:rsidRPr="00FE1C0D">
        <w:rPr>
          <w:rFonts w:ascii="Times New Roman" w:hAnsi="Times New Roman" w:cs="Times New Roman"/>
        </w:rPr>
        <w:t>o dodatkową zapłatę z tytułu ewentualnych błędów lub braków w kosztorysie.</w:t>
      </w:r>
    </w:p>
    <w:p w14:paraId="7DEA6052" w14:textId="5BFFF7D0" w:rsidR="006D087C" w:rsidRPr="003D4729" w:rsidRDefault="006D087C" w:rsidP="00FE1C0D">
      <w:pPr>
        <w:pStyle w:val="Akapitzlist"/>
        <w:numPr>
          <w:ilvl w:val="0"/>
          <w:numId w:val="30"/>
        </w:numPr>
        <w:suppressAutoHyphens/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>Odbiór przedmiotu umowy nast</w:t>
      </w:r>
      <w:r w:rsidR="0028054C">
        <w:rPr>
          <w:rFonts w:ascii="Times New Roman" w:hAnsi="Times New Roman" w:cs="Times New Roman"/>
        </w:rPr>
        <w:t>ą</w:t>
      </w:r>
      <w:r w:rsidR="00C97543">
        <w:rPr>
          <w:rFonts w:ascii="Times New Roman" w:hAnsi="Times New Roman" w:cs="Times New Roman"/>
        </w:rPr>
        <w:t>pi</w:t>
      </w:r>
      <w:r w:rsidRPr="00FE1C0D">
        <w:rPr>
          <w:rFonts w:ascii="Times New Roman" w:hAnsi="Times New Roman" w:cs="Times New Roman"/>
        </w:rPr>
        <w:t xml:space="preserve"> na podstawie protokołu </w:t>
      </w:r>
      <w:r w:rsidR="00C97543" w:rsidRPr="00FE1C0D">
        <w:rPr>
          <w:rFonts w:ascii="Times New Roman" w:hAnsi="Times New Roman" w:cs="Times New Roman"/>
        </w:rPr>
        <w:t xml:space="preserve">końcowego </w:t>
      </w:r>
      <w:r w:rsidRPr="00FE1C0D">
        <w:rPr>
          <w:rFonts w:ascii="Times New Roman" w:hAnsi="Times New Roman" w:cs="Times New Roman"/>
        </w:rPr>
        <w:t>odbioru</w:t>
      </w:r>
      <w:r w:rsidR="00C97543">
        <w:rPr>
          <w:rFonts w:ascii="Times New Roman" w:hAnsi="Times New Roman" w:cs="Times New Roman"/>
        </w:rPr>
        <w:t xml:space="preserve"> wykonanej usługi,</w:t>
      </w:r>
      <w:r w:rsidRPr="00FE1C0D">
        <w:rPr>
          <w:rFonts w:ascii="Times New Roman" w:hAnsi="Times New Roman" w:cs="Times New Roman"/>
        </w:rPr>
        <w:t xml:space="preserve"> </w:t>
      </w:r>
      <w:r w:rsidR="00907BFB">
        <w:rPr>
          <w:rFonts w:ascii="Times New Roman" w:hAnsi="Times New Roman" w:cs="Times New Roman"/>
        </w:rPr>
        <w:t>sporządzonego w 1 egzemplarzu i przesłan</w:t>
      </w:r>
      <w:r w:rsidR="00C97543">
        <w:rPr>
          <w:rFonts w:ascii="Times New Roman" w:hAnsi="Times New Roman" w:cs="Times New Roman"/>
        </w:rPr>
        <w:t>ego (drogą fa</w:t>
      </w:r>
      <w:r w:rsidR="0028054C">
        <w:rPr>
          <w:rFonts w:ascii="Times New Roman" w:hAnsi="Times New Roman" w:cs="Times New Roman"/>
        </w:rPr>
        <w:t>ks</w:t>
      </w:r>
      <w:r w:rsidR="00C97543">
        <w:rPr>
          <w:rFonts w:ascii="Times New Roman" w:hAnsi="Times New Roman" w:cs="Times New Roman"/>
        </w:rPr>
        <w:t xml:space="preserve"> lub e-mail)</w:t>
      </w:r>
      <w:r w:rsidR="00907BFB">
        <w:rPr>
          <w:rFonts w:ascii="Times New Roman" w:hAnsi="Times New Roman" w:cs="Times New Roman"/>
        </w:rPr>
        <w:t xml:space="preserve"> </w:t>
      </w:r>
      <w:r w:rsidR="0028054C">
        <w:rPr>
          <w:rFonts w:ascii="Times New Roman" w:hAnsi="Times New Roman" w:cs="Times New Roman"/>
        </w:rPr>
        <w:br/>
      </w:r>
      <w:r w:rsidR="00907BFB">
        <w:rPr>
          <w:rFonts w:ascii="Times New Roman" w:hAnsi="Times New Roman" w:cs="Times New Roman"/>
        </w:rPr>
        <w:t>do Wykonawcy po podpisaniu przez Zamawiająceg</w:t>
      </w:r>
      <w:r w:rsidR="00C97543">
        <w:rPr>
          <w:rFonts w:ascii="Times New Roman" w:hAnsi="Times New Roman" w:cs="Times New Roman"/>
        </w:rPr>
        <w:t>o</w:t>
      </w:r>
      <w:r w:rsidR="00907BFB">
        <w:rPr>
          <w:rFonts w:ascii="Times New Roman" w:hAnsi="Times New Roman" w:cs="Times New Roman"/>
        </w:rPr>
        <w:t>.</w:t>
      </w:r>
      <w:r w:rsidR="00D873C4">
        <w:rPr>
          <w:rFonts w:ascii="Times New Roman" w:hAnsi="Times New Roman" w:cs="Times New Roman"/>
        </w:rPr>
        <w:t xml:space="preserve"> </w:t>
      </w:r>
      <w:r w:rsidR="00481FD1" w:rsidRPr="003D4729">
        <w:rPr>
          <w:rFonts w:ascii="Times New Roman" w:hAnsi="Times New Roman" w:cs="Times New Roman"/>
        </w:rPr>
        <w:t xml:space="preserve">Protokół końcowy odbioru wykonanej usługi </w:t>
      </w:r>
      <w:r w:rsidR="00D873C4" w:rsidRPr="003D4729">
        <w:rPr>
          <w:rFonts w:ascii="Times New Roman" w:hAnsi="Times New Roman" w:cs="Times New Roman"/>
        </w:rPr>
        <w:t>stanowi Załącznik Nr 2 do umowy.</w:t>
      </w:r>
    </w:p>
    <w:p w14:paraId="1DFA118E" w14:textId="36970473" w:rsidR="00FE1C0D" w:rsidRPr="00FE1C0D" w:rsidRDefault="006D087C" w:rsidP="00FE1C0D">
      <w:pPr>
        <w:pStyle w:val="Akapitzlist"/>
        <w:numPr>
          <w:ilvl w:val="0"/>
          <w:numId w:val="30"/>
        </w:numPr>
        <w:suppressAutoHyphens/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W przypadku stwierdzenia wad </w:t>
      </w:r>
      <w:r w:rsidR="00907BFB">
        <w:rPr>
          <w:rFonts w:ascii="Times New Roman" w:hAnsi="Times New Roman" w:cs="Times New Roman"/>
        </w:rPr>
        <w:t xml:space="preserve">w części przedmiotu umowy </w:t>
      </w:r>
      <w:r w:rsidRPr="00FE1C0D">
        <w:rPr>
          <w:rFonts w:ascii="Times New Roman" w:hAnsi="Times New Roman" w:cs="Times New Roman"/>
        </w:rPr>
        <w:t>Zamawiający może</w:t>
      </w:r>
      <w:r w:rsidR="00FE1C0D" w:rsidRPr="00FE1C0D">
        <w:rPr>
          <w:rFonts w:ascii="Times New Roman" w:hAnsi="Times New Roman" w:cs="Times New Roman"/>
        </w:rPr>
        <w:t xml:space="preserve"> </w:t>
      </w:r>
      <w:r w:rsidRPr="00FE1C0D">
        <w:rPr>
          <w:rFonts w:ascii="Times New Roman" w:hAnsi="Times New Roman" w:cs="Times New Roman"/>
        </w:rPr>
        <w:t xml:space="preserve">odmówić </w:t>
      </w:r>
      <w:r w:rsidR="00907BFB">
        <w:rPr>
          <w:rFonts w:ascii="Times New Roman" w:hAnsi="Times New Roman" w:cs="Times New Roman"/>
        </w:rPr>
        <w:t xml:space="preserve">jej </w:t>
      </w:r>
      <w:r w:rsidRPr="00FE1C0D">
        <w:rPr>
          <w:rFonts w:ascii="Times New Roman" w:hAnsi="Times New Roman" w:cs="Times New Roman"/>
        </w:rPr>
        <w:t xml:space="preserve">odbioru </w:t>
      </w:r>
      <w:r w:rsidR="00907BFB">
        <w:rPr>
          <w:rFonts w:ascii="Times New Roman" w:hAnsi="Times New Roman" w:cs="Times New Roman"/>
        </w:rPr>
        <w:t xml:space="preserve">do </w:t>
      </w:r>
      <w:r w:rsidRPr="00FE1C0D">
        <w:rPr>
          <w:rFonts w:ascii="Times New Roman" w:hAnsi="Times New Roman" w:cs="Times New Roman"/>
        </w:rPr>
        <w:t>czasu usunięcia wad</w:t>
      </w:r>
      <w:r w:rsidR="00FE1C0D" w:rsidRPr="00FE1C0D">
        <w:rPr>
          <w:rFonts w:ascii="Times New Roman" w:hAnsi="Times New Roman" w:cs="Times New Roman"/>
        </w:rPr>
        <w:t xml:space="preserve"> </w:t>
      </w:r>
      <w:r w:rsidRPr="00FE1C0D">
        <w:rPr>
          <w:rFonts w:ascii="Times New Roman" w:hAnsi="Times New Roman" w:cs="Times New Roman"/>
        </w:rPr>
        <w:t>albo</w:t>
      </w:r>
      <w:r w:rsidR="00FE1C0D" w:rsidRPr="00FE1C0D">
        <w:rPr>
          <w:rFonts w:ascii="Times New Roman" w:hAnsi="Times New Roman" w:cs="Times New Roman"/>
        </w:rPr>
        <w:t xml:space="preserve"> </w:t>
      </w:r>
      <w:r w:rsidRPr="00FE1C0D">
        <w:rPr>
          <w:rFonts w:ascii="Times New Roman" w:hAnsi="Times New Roman" w:cs="Times New Roman"/>
        </w:rPr>
        <w:t>odebrać z zastrzeżeniem usunięcia wad w terminie</w:t>
      </w:r>
      <w:r w:rsidR="00907BFB">
        <w:rPr>
          <w:rFonts w:ascii="Times New Roman" w:hAnsi="Times New Roman" w:cs="Times New Roman"/>
        </w:rPr>
        <w:t xml:space="preserve"> </w:t>
      </w:r>
      <w:r w:rsidR="00C97543">
        <w:rPr>
          <w:rFonts w:ascii="Times New Roman" w:hAnsi="Times New Roman" w:cs="Times New Roman"/>
        </w:rPr>
        <w:t xml:space="preserve">do </w:t>
      </w:r>
      <w:r w:rsidR="00907BFB">
        <w:rPr>
          <w:rFonts w:ascii="Times New Roman" w:hAnsi="Times New Roman" w:cs="Times New Roman"/>
        </w:rPr>
        <w:t>14 dni kalendarzowych</w:t>
      </w:r>
      <w:r w:rsidR="00C77FE3">
        <w:rPr>
          <w:rFonts w:ascii="Times New Roman" w:hAnsi="Times New Roman" w:cs="Times New Roman"/>
        </w:rPr>
        <w:t xml:space="preserve">, liczonych od daty powiadomienia </w:t>
      </w:r>
      <w:r w:rsidR="0028054C" w:rsidRPr="0043228E">
        <w:rPr>
          <w:rFonts w:ascii="Times New Roman" w:hAnsi="Times New Roman" w:cs="Times New Roman"/>
        </w:rPr>
        <w:t>(dopuszczalna droga np. faks, e-mail)</w:t>
      </w:r>
      <w:r w:rsidR="00653615">
        <w:rPr>
          <w:rFonts w:ascii="Times New Roman" w:hAnsi="Times New Roman" w:cs="Times New Roman"/>
        </w:rPr>
        <w:t>.</w:t>
      </w:r>
    </w:p>
    <w:p w14:paraId="471EED1A" w14:textId="2F4849BE" w:rsidR="005A2E3F" w:rsidRDefault="006D087C" w:rsidP="00D873C4">
      <w:pPr>
        <w:pStyle w:val="Akapitzlist"/>
        <w:numPr>
          <w:ilvl w:val="0"/>
          <w:numId w:val="30"/>
        </w:numPr>
        <w:tabs>
          <w:tab w:val="left" w:pos="284"/>
        </w:tabs>
        <w:suppressAutoHyphens/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Wykonawca udziela 24-miesięcznej gwarancji jakości na dostarczone materiały </w:t>
      </w:r>
      <w:r w:rsidR="00C5575B">
        <w:rPr>
          <w:rFonts w:ascii="Times New Roman" w:hAnsi="Times New Roman" w:cs="Times New Roman"/>
        </w:rPr>
        <w:br/>
      </w:r>
      <w:r w:rsidRPr="00FE1C0D">
        <w:rPr>
          <w:rFonts w:ascii="Times New Roman" w:hAnsi="Times New Roman" w:cs="Times New Roman"/>
        </w:rPr>
        <w:t>oraz przekazane pliki</w:t>
      </w:r>
      <w:r w:rsidR="00907BFB">
        <w:rPr>
          <w:rFonts w:ascii="Times New Roman" w:hAnsi="Times New Roman" w:cs="Times New Roman"/>
        </w:rPr>
        <w:t>. Gwarancja obowiązuje od daty podpisania protokołu końcowego odbioru przedmiotu umowy.</w:t>
      </w:r>
    </w:p>
    <w:p w14:paraId="5C7DBC03" w14:textId="77777777" w:rsidR="00D873C4" w:rsidRPr="00D873C4" w:rsidRDefault="00D873C4" w:rsidP="00D873C4">
      <w:pPr>
        <w:tabs>
          <w:tab w:val="left" w:pos="284"/>
        </w:tabs>
        <w:suppressAutoHyphens/>
        <w:jc w:val="both"/>
        <w:rPr>
          <w:rFonts w:ascii="Times New Roman" w:hAnsi="Times New Roman" w:cs="Times New Roman"/>
        </w:rPr>
      </w:pPr>
    </w:p>
    <w:p w14:paraId="1D06DDF4" w14:textId="7DA2DAE3" w:rsidR="006D087C" w:rsidRPr="00FE1C0D" w:rsidRDefault="007470A1" w:rsidP="006D087C">
      <w:pPr>
        <w:jc w:val="center"/>
        <w:rPr>
          <w:rFonts w:ascii="Times New Roman" w:hAnsi="Times New Roman" w:cs="Times New Roman"/>
          <w:b/>
          <w:bCs/>
        </w:rPr>
      </w:pPr>
      <w:r w:rsidRPr="00FE1C0D">
        <w:rPr>
          <w:rFonts w:ascii="Times New Roman" w:hAnsi="Times New Roman" w:cs="Times New Roman"/>
          <w:b/>
          <w:bCs/>
        </w:rPr>
        <w:lastRenderedPageBreak/>
        <w:t xml:space="preserve">§ </w:t>
      </w:r>
      <w:r w:rsidR="00FE1C0D">
        <w:rPr>
          <w:rFonts w:ascii="Times New Roman" w:hAnsi="Times New Roman" w:cs="Times New Roman"/>
          <w:b/>
          <w:bCs/>
        </w:rPr>
        <w:t>3</w:t>
      </w:r>
    </w:p>
    <w:p w14:paraId="743F0896" w14:textId="6C896382" w:rsidR="007470A1" w:rsidRDefault="007470A1" w:rsidP="006D087C">
      <w:pPr>
        <w:jc w:val="center"/>
        <w:rPr>
          <w:rFonts w:ascii="Times New Roman" w:hAnsi="Times New Roman" w:cs="Times New Roman"/>
          <w:b/>
          <w:bCs/>
        </w:rPr>
      </w:pPr>
      <w:r w:rsidRPr="00FE1C0D">
        <w:rPr>
          <w:rFonts w:ascii="Times New Roman" w:hAnsi="Times New Roman" w:cs="Times New Roman"/>
          <w:b/>
          <w:bCs/>
        </w:rPr>
        <w:t>Termin realizacji</w:t>
      </w:r>
    </w:p>
    <w:p w14:paraId="6DBB5115" w14:textId="77777777" w:rsidR="00FE1C0D" w:rsidRPr="00FE1C0D" w:rsidRDefault="00FE1C0D" w:rsidP="006D087C">
      <w:pPr>
        <w:jc w:val="center"/>
        <w:rPr>
          <w:rFonts w:ascii="Times New Roman" w:hAnsi="Times New Roman" w:cs="Times New Roman"/>
          <w:b/>
          <w:bCs/>
        </w:rPr>
      </w:pPr>
    </w:p>
    <w:p w14:paraId="3139683E" w14:textId="4FC9EBF7" w:rsidR="007470A1" w:rsidRPr="00FE1C0D" w:rsidRDefault="007470A1" w:rsidP="00FE1C0D">
      <w:pPr>
        <w:pStyle w:val="Akapitzlist"/>
        <w:numPr>
          <w:ilvl w:val="0"/>
          <w:numId w:val="28"/>
        </w:numPr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Wykonawca zobowiązuje się zrealizować przedmiot umowy </w:t>
      </w:r>
      <w:r w:rsidRPr="003D4729">
        <w:rPr>
          <w:rFonts w:ascii="Times New Roman" w:hAnsi="Times New Roman" w:cs="Times New Roman"/>
        </w:rPr>
        <w:t xml:space="preserve">w terminie </w:t>
      </w:r>
      <w:r w:rsidR="001B396F" w:rsidRPr="003D4729">
        <w:rPr>
          <w:rFonts w:ascii="Times New Roman" w:hAnsi="Times New Roman" w:cs="Times New Roman"/>
        </w:rPr>
        <w:t xml:space="preserve">do </w:t>
      </w:r>
      <w:r w:rsidR="001D2AF4" w:rsidRPr="003D4729">
        <w:rPr>
          <w:rFonts w:ascii="Times New Roman" w:hAnsi="Times New Roman" w:cs="Times New Roman"/>
        </w:rPr>
        <w:t>…</w:t>
      </w:r>
      <w:r w:rsidR="001B396F" w:rsidRPr="003D4729">
        <w:rPr>
          <w:rFonts w:ascii="Times New Roman" w:hAnsi="Times New Roman" w:cs="Times New Roman"/>
        </w:rPr>
        <w:t xml:space="preserve"> dni kalendarzowych</w:t>
      </w:r>
      <w:r w:rsidR="00C77FE3" w:rsidRPr="003D4729">
        <w:rPr>
          <w:rFonts w:ascii="Times New Roman" w:hAnsi="Times New Roman" w:cs="Times New Roman"/>
        </w:rPr>
        <w:t xml:space="preserve"> od daty podpisania umowy</w:t>
      </w:r>
      <w:r w:rsidR="001B396F" w:rsidRPr="003D4729">
        <w:rPr>
          <w:rFonts w:ascii="Times New Roman" w:hAnsi="Times New Roman" w:cs="Times New Roman"/>
        </w:rPr>
        <w:t>, z zastrzeżeniem wykonania poszczególnych składowych usługi w termin</w:t>
      </w:r>
      <w:r w:rsidR="00C77FE3" w:rsidRPr="003D4729">
        <w:rPr>
          <w:rFonts w:ascii="Times New Roman" w:hAnsi="Times New Roman" w:cs="Times New Roman"/>
        </w:rPr>
        <w:t>ach</w:t>
      </w:r>
      <w:r w:rsidR="001B396F" w:rsidRPr="003D4729">
        <w:rPr>
          <w:rFonts w:ascii="Times New Roman" w:hAnsi="Times New Roman" w:cs="Times New Roman"/>
        </w:rPr>
        <w:t xml:space="preserve"> określonym w Załączniku Nr 1</w:t>
      </w:r>
      <w:r w:rsidR="0028054C" w:rsidRPr="003D4729">
        <w:rPr>
          <w:rFonts w:ascii="Times New Roman" w:hAnsi="Times New Roman" w:cs="Times New Roman"/>
        </w:rPr>
        <w:br/>
      </w:r>
      <w:r w:rsidR="001B396F" w:rsidRPr="003D4729">
        <w:rPr>
          <w:rFonts w:ascii="Times New Roman" w:hAnsi="Times New Roman" w:cs="Times New Roman"/>
        </w:rPr>
        <w:t>do umowy.</w:t>
      </w:r>
    </w:p>
    <w:p w14:paraId="0260CED8" w14:textId="24B05764" w:rsidR="007470A1" w:rsidRPr="00FE1C0D" w:rsidRDefault="007470A1" w:rsidP="00FE1C0D">
      <w:pPr>
        <w:pStyle w:val="Akapitzlist"/>
        <w:numPr>
          <w:ilvl w:val="0"/>
          <w:numId w:val="28"/>
        </w:numPr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Dopuszcza się etapową realizację zadań, przy czym </w:t>
      </w:r>
      <w:r w:rsidRPr="003D4729">
        <w:rPr>
          <w:rFonts w:ascii="Times New Roman" w:hAnsi="Times New Roman" w:cs="Times New Roman"/>
        </w:rPr>
        <w:t>terminy poszczególnych</w:t>
      </w:r>
      <w:r w:rsidRPr="00FE1C0D">
        <w:rPr>
          <w:rFonts w:ascii="Times New Roman" w:hAnsi="Times New Roman" w:cs="Times New Roman"/>
        </w:rPr>
        <w:t xml:space="preserve"> etapów określa </w:t>
      </w:r>
      <w:r w:rsidR="00D873C4">
        <w:rPr>
          <w:rFonts w:ascii="Times New Roman" w:hAnsi="Times New Roman" w:cs="Times New Roman"/>
        </w:rPr>
        <w:t>Załącznik Nr 1</w:t>
      </w:r>
      <w:r w:rsidRPr="00FE1C0D">
        <w:rPr>
          <w:rFonts w:ascii="Times New Roman" w:hAnsi="Times New Roman" w:cs="Times New Roman"/>
        </w:rPr>
        <w:t>.</w:t>
      </w:r>
    </w:p>
    <w:p w14:paraId="56EBF069" w14:textId="7DC41120" w:rsidR="007470A1" w:rsidRDefault="007470A1" w:rsidP="00FE1C0D">
      <w:pPr>
        <w:pStyle w:val="Akapitzlist"/>
        <w:numPr>
          <w:ilvl w:val="0"/>
          <w:numId w:val="28"/>
        </w:numPr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Za dzień wykonania </w:t>
      </w:r>
      <w:r w:rsidR="001B396F">
        <w:rPr>
          <w:rFonts w:ascii="Times New Roman" w:hAnsi="Times New Roman" w:cs="Times New Roman"/>
        </w:rPr>
        <w:t xml:space="preserve">całości usługi stanowiącej przedmiot umowy </w:t>
      </w:r>
      <w:r w:rsidRPr="00FE1C0D">
        <w:rPr>
          <w:rFonts w:ascii="Times New Roman" w:hAnsi="Times New Roman" w:cs="Times New Roman"/>
        </w:rPr>
        <w:t>uznaje się datę</w:t>
      </w:r>
      <w:r w:rsidR="0028054C">
        <w:rPr>
          <w:rFonts w:ascii="Times New Roman" w:hAnsi="Times New Roman" w:cs="Times New Roman"/>
        </w:rPr>
        <w:t xml:space="preserve"> </w:t>
      </w:r>
      <w:r w:rsidRPr="00FE1C0D">
        <w:rPr>
          <w:rFonts w:ascii="Times New Roman" w:hAnsi="Times New Roman" w:cs="Times New Roman"/>
        </w:rPr>
        <w:t xml:space="preserve">podpisania przez </w:t>
      </w:r>
      <w:r w:rsidR="0028054C">
        <w:rPr>
          <w:rFonts w:ascii="Times New Roman" w:hAnsi="Times New Roman" w:cs="Times New Roman"/>
        </w:rPr>
        <w:t>Zamawiającego</w:t>
      </w:r>
      <w:r w:rsidRPr="00FE1C0D">
        <w:rPr>
          <w:rFonts w:ascii="Times New Roman" w:hAnsi="Times New Roman" w:cs="Times New Roman"/>
        </w:rPr>
        <w:t xml:space="preserve"> </w:t>
      </w:r>
      <w:r w:rsidRPr="003D4729">
        <w:rPr>
          <w:rFonts w:ascii="Times New Roman" w:hAnsi="Times New Roman" w:cs="Times New Roman"/>
        </w:rPr>
        <w:t xml:space="preserve">protokołu </w:t>
      </w:r>
      <w:r w:rsidR="00C97543" w:rsidRPr="003D4729">
        <w:rPr>
          <w:rFonts w:ascii="Times New Roman" w:hAnsi="Times New Roman" w:cs="Times New Roman"/>
        </w:rPr>
        <w:t xml:space="preserve">końcowego </w:t>
      </w:r>
      <w:r w:rsidRPr="003D4729">
        <w:rPr>
          <w:rFonts w:ascii="Times New Roman" w:hAnsi="Times New Roman" w:cs="Times New Roman"/>
        </w:rPr>
        <w:t>odbioru</w:t>
      </w:r>
      <w:r w:rsidR="001B396F">
        <w:rPr>
          <w:rFonts w:ascii="Times New Roman" w:hAnsi="Times New Roman" w:cs="Times New Roman"/>
        </w:rPr>
        <w:t>, stanowiąc</w:t>
      </w:r>
      <w:r w:rsidR="00C97543">
        <w:rPr>
          <w:rFonts w:ascii="Times New Roman" w:hAnsi="Times New Roman" w:cs="Times New Roman"/>
        </w:rPr>
        <w:t>ego</w:t>
      </w:r>
      <w:r w:rsidR="001B396F">
        <w:rPr>
          <w:rFonts w:ascii="Times New Roman" w:hAnsi="Times New Roman" w:cs="Times New Roman"/>
        </w:rPr>
        <w:t xml:space="preserve"> Załącznik nr 2 do umowy.</w:t>
      </w:r>
    </w:p>
    <w:p w14:paraId="69B91D38" w14:textId="77777777" w:rsidR="00FE1C0D" w:rsidRPr="00FE1C0D" w:rsidRDefault="00FE1C0D" w:rsidP="00FE1C0D">
      <w:pPr>
        <w:pStyle w:val="Akapitzlist"/>
        <w:rPr>
          <w:rFonts w:ascii="Times New Roman" w:hAnsi="Times New Roman" w:cs="Times New Roman"/>
        </w:rPr>
      </w:pPr>
    </w:p>
    <w:p w14:paraId="6104E04B" w14:textId="010D7F48" w:rsidR="006D087C" w:rsidRPr="00FE1C0D" w:rsidRDefault="006D087C" w:rsidP="006D087C">
      <w:pPr>
        <w:jc w:val="center"/>
        <w:rPr>
          <w:rFonts w:ascii="Times New Roman" w:hAnsi="Times New Roman" w:cs="Times New Roman"/>
          <w:b/>
          <w:bCs/>
        </w:rPr>
      </w:pPr>
      <w:r w:rsidRPr="00FE1C0D">
        <w:rPr>
          <w:rFonts w:ascii="Times New Roman" w:hAnsi="Times New Roman" w:cs="Times New Roman"/>
          <w:b/>
          <w:bCs/>
        </w:rPr>
        <w:t xml:space="preserve">§ </w:t>
      </w:r>
      <w:r w:rsidR="00FE1C0D">
        <w:rPr>
          <w:rFonts w:ascii="Times New Roman" w:hAnsi="Times New Roman" w:cs="Times New Roman"/>
          <w:b/>
          <w:bCs/>
        </w:rPr>
        <w:t>4</w:t>
      </w:r>
    </w:p>
    <w:p w14:paraId="7DEB1F32" w14:textId="0CEA9018" w:rsidR="006D087C" w:rsidRDefault="006D087C" w:rsidP="006D087C">
      <w:pPr>
        <w:jc w:val="center"/>
        <w:rPr>
          <w:rFonts w:ascii="Times New Roman" w:hAnsi="Times New Roman" w:cs="Times New Roman"/>
          <w:b/>
          <w:bCs/>
        </w:rPr>
      </w:pPr>
      <w:r w:rsidRPr="00FE1C0D">
        <w:rPr>
          <w:rFonts w:ascii="Times New Roman" w:hAnsi="Times New Roman" w:cs="Times New Roman"/>
          <w:b/>
          <w:bCs/>
        </w:rPr>
        <w:t>Prawa autorskie i licencje</w:t>
      </w:r>
    </w:p>
    <w:p w14:paraId="1DA6A929" w14:textId="77777777" w:rsidR="00FE1C0D" w:rsidRPr="00FE1C0D" w:rsidRDefault="00FE1C0D" w:rsidP="006D087C">
      <w:pPr>
        <w:jc w:val="center"/>
        <w:rPr>
          <w:rFonts w:ascii="Times New Roman" w:hAnsi="Times New Roman" w:cs="Times New Roman"/>
          <w:b/>
          <w:bCs/>
        </w:rPr>
      </w:pPr>
    </w:p>
    <w:p w14:paraId="4018BE25" w14:textId="051CD60B" w:rsidR="006D087C" w:rsidRPr="00FE1C0D" w:rsidRDefault="006D087C" w:rsidP="006D087C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Z chwilą odbioru każdej części utworu </w:t>
      </w:r>
      <w:r w:rsidR="00C97543" w:rsidRPr="003D4729">
        <w:rPr>
          <w:rFonts w:ascii="Times New Roman" w:hAnsi="Times New Roman" w:cs="Times New Roman"/>
        </w:rPr>
        <w:t>(projekty graficzne, filmy, broszury itp.)</w:t>
      </w:r>
      <w:r w:rsidR="00C97543" w:rsidRPr="00603875">
        <w:rPr>
          <w:rFonts w:ascii="Times New Roman" w:hAnsi="Times New Roman" w:cs="Times New Roman"/>
          <w:b/>
          <w:bCs/>
        </w:rPr>
        <w:t xml:space="preserve"> </w:t>
      </w:r>
      <w:r w:rsidRPr="00FE1C0D">
        <w:rPr>
          <w:rFonts w:ascii="Times New Roman" w:hAnsi="Times New Roman" w:cs="Times New Roman"/>
        </w:rPr>
        <w:t xml:space="preserve">Wykonawca przenosi na Zamawiającego </w:t>
      </w:r>
      <w:r w:rsidRPr="003D4729">
        <w:rPr>
          <w:rFonts w:ascii="Times New Roman" w:hAnsi="Times New Roman" w:cs="Times New Roman"/>
        </w:rPr>
        <w:t>autorskie prawa majątkowe</w:t>
      </w:r>
      <w:r w:rsidR="00B64A0F" w:rsidRPr="003D4729">
        <w:rPr>
          <w:rFonts w:ascii="Times New Roman" w:hAnsi="Times New Roman" w:cs="Times New Roman"/>
        </w:rPr>
        <w:t>,</w:t>
      </w:r>
      <w:r w:rsidRPr="00FE1C0D">
        <w:rPr>
          <w:rFonts w:ascii="Times New Roman" w:hAnsi="Times New Roman" w:cs="Times New Roman"/>
        </w:rPr>
        <w:t xml:space="preserve"> </w:t>
      </w:r>
      <w:r w:rsidR="00EA3DA0" w:rsidRPr="008C6C1D">
        <w:rPr>
          <w:rFonts w:ascii="Times New Roman" w:hAnsi="Times New Roman" w:cs="Times New Roman"/>
        </w:rPr>
        <w:t xml:space="preserve">w tym </w:t>
      </w:r>
      <w:r w:rsidR="00B64A0F" w:rsidRPr="008C6C1D">
        <w:rPr>
          <w:rFonts w:ascii="Times New Roman" w:hAnsi="Times New Roman" w:cs="Times New Roman"/>
        </w:rPr>
        <w:t xml:space="preserve">autorskie </w:t>
      </w:r>
      <w:r w:rsidR="00EA3DA0" w:rsidRPr="008C6C1D">
        <w:rPr>
          <w:rFonts w:ascii="Times New Roman" w:hAnsi="Times New Roman" w:cs="Times New Roman"/>
        </w:rPr>
        <w:t>prawa</w:t>
      </w:r>
      <w:r w:rsidR="00B64A0F" w:rsidRPr="008C6C1D">
        <w:rPr>
          <w:rFonts w:ascii="Times New Roman" w:hAnsi="Times New Roman" w:cs="Times New Roman"/>
        </w:rPr>
        <w:t xml:space="preserve"> </w:t>
      </w:r>
      <w:r w:rsidR="00EA3DA0" w:rsidRPr="008C6C1D">
        <w:rPr>
          <w:rFonts w:ascii="Times New Roman" w:hAnsi="Times New Roman" w:cs="Times New Roman"/>
        </w:rPr>
        <w:t xml:space="preserve">zależne </w:t>
      </w:r>
      <w:r w:rsidRPr="00FE1C0D">
        <w:rPr>
          <w:rFonts w:ascii="Times New Roman" w:hAnsi="Times New Roman" w:cs="Times New Roman"/>
        </w:rPr>
        <w:t>do wszelkich stworzonych utworów na następujących polach eksploatacji:</w:t>
      </w:r>
    </w:p>
    <w:p w14:paraId="10436A62" w14:textId="77777777" w:rsidR="006D087C" w:rsidRPr="00FE1C0D" w:rsidRDefault="006D087C" w:rsidP="006D087C">
      <w:pPr>
        <w:numPr>
          <w:ilvl w:val="1"/>
          <w:numId w:val="8"/>
        </w:numPr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>utrwalanie i zwielokrotnianie dowolną techniką,</w:t>
      </w:r>
    </w:p>
    <w:p w14:paraId="0554FC62" w14:textId="77777777" w:rsidR="006D087C" w:rsidRPr="00FE1C0D" w:rsidRDefault="006D087C" w:rsidP="006D087C">
      <w:pPr>
        <w:numPr>
          <w:ilvl w:val="1"/>
          <w:numId w:val="8"/>
        </w:numPr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>wprowadzanie do pamięci komputera i sieci,</w:t>
      </w:r>
    </w:p>
    <w:p w14:paraId="2862F9B8" w14:textId="0BB4EB62" w:rsidR="006D087C" w:rsidRPr="00FE1C0D" w:rsidRDefault="006D087C" w:rsidP="006D087C">
      <w:pPr>
        <w:numPr>
          <w:ilvl w:val="1"/>
          <w:numId w:val="8"/>
        </w:numPr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publiczne udostępnianie, w tym w </w:t>
      </w:r>
      <w:r w:rsidR="00C5575B">
        <w:rPr>
          <w:rFonts w:ascii="Times New Roman" w:hAnsi="Times New Roman" w:cs="Times New Roman"/>
        </w:rPr>
        <w:t>I</w:t>
      </w:r>
      <w:r w:rsidRPr="00FE1C0D">
        <w:rPr>
          <w:rFonts w:ascii="Times New Roman" w:hAnsi="Times New Roman" w:cs="Times New Roman"/>
        </w:rPr>
        <w:t>nternecie,</w:t>
      </w:r>
    </w:p>
    <w:p w14:paraId="7812D192" w14:textId="71B36F1F" w:rsidR="006D087C" w:rsidRPr="00FE1C0D" w:rsidRDefault="006D087C" w:rsidP="006D087C">
      <w:pPr>
        <w:numPr>
          <w:ilvl w:val="1"/>
          <w:numId w:val="8"/>
        </w:numPr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wykorzystanie w materiałach </w:t>
      </w:r>
      <w:r w:rsidR="00C8061D">
        <w:rPr>
          <w:rFonts w:ascii="Times New Roman" w:hAnsi="Times New Roman" w:cs="Times New Roman"/>
        </w:rPr>
        <w:t>promocyjnych</w:t>
      </w:r>
      <w:r w:rsidRPr="00FE1C0D">
        <w:rPr>
          <w:rFonts w:ascii="Times New Roman" w:hAnsi="Times New Roman" w:cs="Times New Roman"/>
        </w:rPr>
        <w:t xml:space="preserve"> projektu bez ograniczeń terytorialnych i czasowych.</w:t>
      </w:r>
    </w:p>
    <w:p w14:paraId="3472D1FA" w14:textId="17BDA319" w:rsidR="007470A1" w:rsidRPr="00FE1C0D" w:rsidRDefault="001B396F" w:rsidP="007470A1"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Kwota brutto umowy</w:t>
      </w:r>
      <w:r w:rsidR="006D087C" w:rsidRPr="00FE1C0D">
        <w:rPr>
          <w:rFonts w:ascii="Times New Roman" w:hAnsi="Times New Roman" w:cs="Times New Roman"/>
        </w:rPr>
        <w:t>, o któr</w:t>
      </w:r>
      <w:r w:rsidR="00C97543">
        <w:rPr>
          <w:rFonts w:ascii="Times New Roman" w:hAnsi="Times New Roman" w:cs="Times New Roman"/>
        </w:rPr>
        <w:t>ej</w:t>
      </w:r>
      <w:r w:rsidR="006D087C" w:rsidRPr="00FE1C0D">
        <w:rPr>
          <w:rFonts w:ascii="Times New Roman" w:hAnsi="Times New Roman" w:cs="Times New Roman"/>
        </w:rPr>
        <w:t xml:space="preserve"> mowa w § </w:t>
      </w:r>
      <w:r w:rsidR="005C7B7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ust. 1</w:t>
      </w:r>
      <w:r w:rsidR="006D087C" w:rsidRPr="00FE1C0D">
        <w:rPr>
          <w:rFonts w:ascii="Times New Roman" w:hAnsi="Times New Roman" w:cs="Times New Roman"/>
        </w:rPr>
        <w:t>, obejmuje całość przeniesienia praw autorskich</w:t>
      </w:r>
      <w:r>
        <w:rPr>
          <w:rFonts w:ascii="Times New Roman" w:hAnsi="Times New Roman" w:cs="Times New Roman"/>
        </w:rPr>
        <w:t xml:space="preserve"> z Wykonawcy na Zamawiającego.</w:t>
      </w:r>
    </w:p>
    <w:p w14:paraId="496F750A" w14:textId="53E9DAB2" w:rsidR="00FE1C0D" w:rsidRPr="00FE1C0D" w:rsidRDefault="00FE1C0D" w:rsidP="00FE1C0D">
      <w:pPr>
        <w:rPr>
          <w:rFonts w:ascii="Times New Roman" w:hAnsi="Times New Roman" w:cs="Times New Roman"/>
        </w:rPr>
      </w:pPr>
    </w:p>
    <w:p w14:paraId="41C64AE2" w14:textId="643D8BA7" w:rsidR="00FE1C0D" w:rsidRPr="00FE1C0D" w:rsidRDefault="00FE1C0D" w:rsidP="00FE1C0D">
      <w:pPr>
        <w:jc w:val="center"/>
        <w:rPr>
          <w:rFonts w:ascii="Times New Roman" w:hAnsi="Times New Roman" w:cs="Times New Roman"/>
          <w:b/>
          <w:bCs/>
        </w:rPr>
      </w:pPr>
      <w:r w:rsidRPr="00FE1C0D">
        <w:rPr>
          <w:rFonts w:ascii="Times New Roman" w:hAnsi="Times New Roman" w:cs="Times New Roman"/>
          <w:b/>
          <w:bCs/>
        </w:rPr>
        <w:t>§ 5</w:t>
      </w:r>
    </w:p>
    <w:p w14:paraId="06D6A88E" w14:textId="1DB44577" w:rsidR="00FE1C0D" w:rsidRDefault="00FE1C0D" w:rsidP="00FE1C0D">
      <w:pPr>
        <w:jc w:val="center"/>
        <w:rPr>
          <w:rFonts w:ascii="Times New Roman" w:hAnsi="Times New Roman" w:cs="Times New Roman"/>
          <w:b/>
          <w:bCs/>
        </w:rPr>
      </w:pPr>
      <w:r w:rsidRPr="00FE1C0D">
        <w:rPr>
          <w:rFonts w:ascii="Times New Roman" w:hAnsi="Times New Roman" w:cs="Times New Roman"/>
          <w:b/>
          <w:bCs/>
        </w:rPr>
        <w:t>Obowiązki Wykonawcy</w:t>
      </w:r>
    </w:p>
    <w:p w14:paraId="27D9A938" w14:textId="77777777" w:rsidR="00FE1C0D" w:rsidRPr="00FE1C0D" w:rsidRDefault="00FE1C0D" w:rsidP="00FE1C0D">
      <w:pPr>
        <w:jc w:val="center"/>
        <w:rPr>
          <w:rFonts w:ascii="Times New Roman" w:hAnsi="Times New Roman" w:cs="Times New Roman"/>
          <w:b/>
          <w:bCs/>
        </w:rPr>
      </w:pPr>
    </w:p>
    <w:p w14:paraId="740CF892" w14:textId="1C327EB7" w:rsidR="00FE1C0D" w:rsidRPr="00FE1C0D" w:rsidRDefault="00FE1C0D" w:rsidP="00FE1C0D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Realizacja przedmiotu umowy zgodnie </w:t>
      </w:r>
      <w:r w:rsidR="005C7B7B">
        <w:rPr>
          <w:rFonts w:ascii="Times New Roman" w:hAnsi="Times New Roman" w:cs="Times New Roman"/>
        </w:rPr>
        <w:t>z Załącznikiem nr 1</w:t>
      </w:r>
      <w:r w:rsidRPr="00FE1C0D">
        <w:rPr>
          <w:rFonts w:ascii="Times New Roman" w:hAnsi="Times New Roman" w:cs="Times New Roman"/>
        </w:rPr>
        <w:t xml:space="preserve">, obowiązującymi normami </w:t>
      </w:r>
      <w:r w:rsidR="00D873C4">
        <w:rPr>
          <w:rFonts w:ascii="Times New Roman" w:hAnsi="Times New Roman" w:cs="Times New Roman"/>
        </w:rPr>
        <w:br/>
      </w:r>
      <w:r w:rsidRPr="00FE1C0D">
        <w:rPr>
          <w:rFonts w:ascii="Times New Roman" w:hAnsi="Times New Roman" w:cs="Times New Roman"/>
        </w:rPr>
        <w:t>i przepisami prawa.</w:t>
      </w:r>
    </w:p>
    <w:p w14:paraId="30A8E097" w14:textId="7AD5C54A" w:rsidR="00FE1C0D" w:rsidRPr="00FE1C0D" w:rsidRDefault="00FE1C0D" w:rsidP="00FE1C0D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Zapewnienie wykwalifikowanego personelu oraz narzędzi niezbędnych do wykonania </w:t>
      </w:r>
      <w:r w:rsidR="001B396F">
        <w:rPr>
          <w:rFonts w:ascii="Times New Roman" w:hAnsi="Times New Roman" w:cs="Times New Roman"/>
        </w:rPr>
        <w:t xml:space="preserve">przedmiotu </w:t>
      </w:r>
      <w:r w:rsidRPr="00FE1C0D">
        <w:rPr>
          <w:rFonts w:ascii="Times New Roman" w:hAnsi="Times New Roman" w:cs="Times New Roman"/>
        </w:rPr>
        <w:t>umowy.</w:t>
      </w:r>
    </w:p>
    <w:p w14:paraId="59BCDBE4" w14:textId="155CE36B" w:rsidR="00FE1C0D" w:rsidRDefault="00FE1C0D" w:rsidP="00FE1C0D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Bieżące informowanie Zamawiającego o postępie prac i niezwłoczne zgłaszanie okoliczności mogących </w:t>
      </w:r>
      <w:r w:rsidR="001B396F">
        <w:rPr>
          <w:rFonts w:ascii="Times New Roman" w:hAnsi="Times New Roman" w:cs="Times New Roman"/>
        </w:rPr>
        <w:t xml:space="preserve">ewentualnie </w:t>
      </w:r>
      <w:r w:rsidRPr="00FE1C0D">
        <w:rPr>
          <w:rFonts w:ascii="Times New Roman" w:hAnsi="Times New Roman" w:cs="Times New Roman"/>
        </w:rPr>
        <w:t>zagrozić terminowej realizacji.</w:t>
      </w:r>
    </w:p>
    <w:p w14:paraId="278D2B7B" w14:textId="05D9E660" w:rsidR="000F499E" w:rsidRDefault="000F499E" w:rsidP="00FE1C0D"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Odbycie spotkań konsultacyjnych dotyczących realizacji usługi w ilości </w:t>
      </w:r>
      <w:r w:rsidR="004E6222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 xml:space="preserve"> godzin.</w:t>
      </w:r>
    </w:p>
    <w:p w14:paraId="273A56F9" w14:textId="1CFFB000" w:rsidR="00C97543" w:rsidRPr="00FE1C0D" w:rsidRDefault="00C97543" w:rsidP="00FE1C0D"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Dostawa poszczególnych składowych usługi do </w:t>
      </w:r>
      <w:r w:rsidR="000F499E" w:rsidRPr="000F499E">
        <w:rPr>
          <w:rFonts w:ascii="Times New Roman" w:hAnsi="Times New Roman" w:cs="Times New Roman"/>
        </w:rPr>
        <w:t>Wydziału Prewencji Komendy Miejskiej Policji w Lublinie, ul. Północna 3, 20-064 Lublin</w:t>
      </w:r>
      <w:r w:rsidR="000F499E">
        <w:rPr>
          <w:rFonts w:ascii="Times New Roman" w:hAnsi="Times New Roman" w:cs="Times New Roman"/>
        </w:rPr>
        <w:t>.</w:t>
      </w:r>
    </w:p>
    <w:p w14:paraId="4D77C53E" w14:textId="77777777" w:rsidR="00FE1C0D" w:rsidRPr="00FE1C0D" w:rsidRDefault="00FE1C0D" w:rsidP="00FE1C0D">
      <w:pPr>
        <w:rPr>
          <w:rFonts w:ascii="Times New Roman" w:hAnsi="Times New Roman" w:cs="Times New Roman"/>
        </w:rPr>
      </w:pPr>
    </w:p>
    <w:p w14:paraId="235198C1" w14:textId="51487AE0" w:rsidR="006D087C" w:rsidRPr="00FE1C0D" w:rsidRDefault="006D087C" w:rsidP="00FE1C0D">
      <w:pPr>
        <w:jc w:val="center"/>
        <w:rPr>
          <w:rFonts w:ascii="Times New Roman" w:hAnsi="Times New Roman" w:cs="Times New Roman"/>
          <w:b/>
        </w:rPr>
      </w:pPr>
      <w:r w:rsidRPr="00FE1C0D">
        <w:rPr>
          <w:rFonts w:ascii="Times New Roman" w:hAnsi="Times New Roman" w:cs="Times New Roman"/>
          <w:b/>
        </w:rPr>
        <w:t xml:space="preserve">§ </w:t>
      </w:r>
      <w:r w:rsidR="00FE1C0D">
        <w:rPr>
          <w:rFonts w:ascii="Times New Roman" w:hAnsi="Times New Roman" w:cs="Times New Roman"/>
          <w:b/>
        </w:rPr>
        <w:t>6</w:t>
      </w:r>
    </w:p>
    <w:p w14:paraId="0C5DE8D3" w14:textId="3980A05E" w:rsidR="006D087C" w:rsidRDefault="006D087C" w:rsidP="00FE1C0D">
      <w:pPr>
        <w:jc w:val="center"/>
        <w:rPr>
          <w:rFonts w:ascii="Times New Roman" w:hAnsi="Times New Roman" w:cs="Times New Roman"/>
          <w:b/>
        </w:rPr>
      </w:pPr>
      <w:r w:rsidRPr="00FE1C0D">
        <w:rPr>
          <w:rFonts w:ascii="Times New Roman" w:hAnsi="Times New Roman" w:cs="Times New Roman"/>
          <w:b/>
        </w:rPr>
        <w:t>Kary umowne</w:t>
      </w:r>
    </w:p>
    <w:p w14:paraId="16951B4E" w14:textId="77777777" w:rsidR="00FE1C0D" w:rsidRDefault="00FE1C0D" w:rsidP="00FE1C0D">
      <w:pPr>
        <w:jc w:val="center"/>
        <w:rPr>
          <w:rFonts w:ascii="Times New Roman" w:hAnsi="Times New Roman" w:cs="Times New Roman"/>
        </w:rPr>
      </w:pPr>
    </w:p>
    <w:p w14:paraId="78C8FABA" w14:textId="6417EF9A" w:rsidR="00D72B03" w:rsidRPr="00DF7647" w:rsidRDefault="00D72B03" w:rsidP="00DF7647">
      <w:pPr>
        <w:numPr>
          <w:ilvl w:val="0"/>
          <w:numId w:val="34"/>
        </w:numPr>
        <w:rPr>
          <w:rFonts w:ascii="Times New Roman" w:hAnsi="Times New Roman" w:cs="Times New Roman"/>
        </w:rPr>
      </w:pPr>
      <w:r w:rsidRPr="00DF7647">
        <w:rPr>
          <w:rFonts w:ascii="Times New Roman" w:hAnsi="Times New Roman" w:cs="Times New Roman"/>
        </w:rPr>
        <w:t>W przypadku niewykonania lub nienależytego wykonania umowy Zamawiający może obciążyć Wykonawcę karami umownymi:</w:t>
      </w:r>
    </w:p>
    <w:p w14:paraId="5147A509" w14:textId="66A81B53" w:rsidR="00D72B03" w:rsidRPr="00DF7647" w:rsidRDefault="00D72B03" w:rsidP="00D72B03">
      <w:pPr>
        <w:widowControl w:val="0"/>
        <w:numPr>
          <w:ilvl w:val="1"/>
          <w:numId w:val="33"/>
        </w:numPr>
        <w:tabs>
          <w:tab w:val="left" w:pos="993"/>
        </w:tabs>
        <w:suppressAutoHyphens/>
        <w:ind w:left="993" w:hanging="426"/>
        <w:jc w:val="both"/>
        <w:rPr>
          <w:rFonts w:ascii="Times New Roman" w:hAnsi="Times New Roman" w:cs="Times New Roman"/>
        </w:rPr>
      </w:pPr>
      <w:r w:rsidRPr="00DF7647">
        <w:rPr>
          <w:rFonts w:ascii="Times New Roman" w:hAnsi="Times New Roman" w:cs="Times New Roman"/>
        </w:rPr>
        <w:t xml:space="preserve">w wysokości </w:t>
      </w:r>
      <w:r w:rsidR="001B396F">
        <w:rPr>
          <w:rFonts w:ascii="Times New Roman" w:hAnsi="Times New Roman" w:cs="Times New Roman"/>
        </w:rPr>
        <w:t>10</w:t>
      </w:r>
      <w:r w:rsidRPr="00DF7647">
        <w:rPr>
          <w:rFonts w:ascii="Times New Roman" w:hAnsi="Times New Roman" w:cs="Times New Roman"/>
        </w:rPr>
        <w:t xml:space="preserve">% wartości brutto przedmiotu umowy określonej w § 1 ust. 1, pomniejszonej o wartość zrealizowanej usługi  na  podstawie  niniejszej  umowy,  gdy  Zamawiający  odstąpi  od  umowy z przyczyn leżących po stronie Wykonawcy lub  od umowy odstąpi Wykonawca z przyczyn leżących po jego stronie. </w:t>
      </w:r>
    </w:p>
    <w:p w14:paraId="449320A9" w14:textId="1FCC45BA" w:rsidR="00D72B03" w:rsidRPr="00DF7647" w:rsidRDefault="00D72B03" w:rsidP="00D72B03">
      <w:pPr>
        <w:widowControl w:val="0"/>
        <w:numPr>
          <w:ilvl w:val="1"/>
          <w:numId w:val="33"/>
        </w:numPr>
        <w:tabs>
          <w:tab w:val="left" w:pos="993"/>
        </w:tabs>
        <w:suppressAutoHyphens/>
        <w:ind w:left="993" w:hanging="426"/>
        <w:jc w:val="both"/>
        <w:rPr>
          <w:rFonts w:ascii="Times New Roman" w:hAnsi="Times New Roman" w:cs="Times New Roman"/>
        </w:rPr>
      </w:pPr>
      <w:r w:rsidRPr="00DF7647">
        <w:rPr>
          <w:rFonts w:ascii="Times New Roman" w:hAnsi="Times New Roman" w:cs="Times New Roman"/>
        </w:rPr>
        <w:t xml:space="preserve">w wysokości 0,5% wartości brutto przedmiotu umowy określonej w § 1 ust. 1, </w:t>
      </w:r>
      <w:r w:rsidR="00C5575B">
        <w:rPr>
          <w:rFonts w:ascii="Times New Roman" w:hAnsi="Times New Roman" w:cs="Times New Roman"/>
        </w:rPr>
        <w:br/>
      </w:r>
      <w:r w:rsidRPr="00DF7647">
        <w:rPr>
          <w:rFonts w:ascii="Times New Roman" w:hAnsi="Times New Roman" w:cs="Times New Roman"/>
        </w:rPr>
        <w:lastRenderedPageBreak/>
        <w:t xml:space="preserve">za każdy rozpoczęty dzień </w:t>
      </w:r>
      <w:r w:rsidR="00C97543">
        <w:rPr>
          <w:rFonts w:ascii="Times New Roman" w:hAnsi="Times New Roman" w:cs="Times New Roman"/>
        </w:rPr>
        <w:t>zwłoki</w:t>
      </w:r>
      <w:r w:rsidRPr="00DF7647">
        <w:rPr>
          <w:rFonts w:ascii="Times New Roman" w:hAnsi="Times New Roman" w:cs="Times New Roman"/>
        </w:rPr>
        <w:t xml:space="preserve">, </w:t>
      </w:r>
      <w:r w:rsidRPr="003D4729">
        <w:rPr>
          <w:rFonts w:ascii="Times New Roman" w:hAnsi="Times New Roman" w:cs="Times New Roman"/>
        </w:rPr>
        <w:t xml:space="preserve">za niedotrzymanie </w:t>
      </w:r>
      <w:r w:rsidR="007A1AB0" w:rsidRPr="003D4729">
        <w:rPr>
          <w:rFonts w:ascii="Times New Roman" w:hAnsi="Times New Roman" w:cs="Times New Roman"/>
        </w:rPr>
        <w:t xml:space="preserve">poszczególnych </w:t>
      </w:r>
      <w:r w:rsidRPr="003D4729">
        <w:rPr>
          <w:rFonts w:ascii="Times New Roman" w:hAnsi="Times New Roman" w:cs="Times New Roman"/>
        </w:rPr>
        <w:t>termin</w:t>
      </w:r>
      <w:r w:rsidR="007A1AB0" w:rsidRPr="003D4729">
        <w:rPr>
          <w:rFonts w:ascii="Times New Roman" w:hAnsi="Times New Roman" w:cs="Times New Roman"/>
        </w:rPr>
        <w:t>ów</w:t>
      </w:r>
      <w:r w:rsidRPr="003D4729">
        <w:rPr>
          <w:rFonts w:ascii="Times New Roman" w:hAnsi="Times New Roman" w:cs="Times New Roman"/>
        </w:rPr>
        <w:t xml:space="preserve"> </w:t>
      </w:r>
      <w:r w:rsidR="007A1AB0" w:rsidRPr="003D4729">
        <w:rPr>
          <w:rFonts w:ascii="Times New Roman" w:hAnsi="Times New Roman" w:cs="Times New Roman"/>
        </w:rPr>
        <w:t>realizacji zadań określonych</w:t>
      </w:r>
      <w:r w:rsidR="001B396F">
        <w:rPr>
          <w:rFonts w:ascii="Times New Roman" w:hAnsi="Times New Roman" w:cs="Times New Roman"/>
        </w:rPr>
        <w:t xml:space="preserve"> w Załączniku Nr 1.</w:t>
      </w:r>
    </w:p>
    <w:p w14:paraId="5B58DDCB" w14:textId="4B6C7E7D" w:rsidR="00D72B03" w:rsidRPr="00DF7647" w:rsidRDefault="00D72B03" w:rsidP="00DF7647">
      <w:pPr>
        <w:pStyle w:val="Akapitzlist"/>
        <w:widowControl w:val="0"/>
        <w:numPr>
          <w:ilvl w:val="0"/>
          <w:numId w:val="34"/>
        </w:numPr>
        <w:tabs>
          <w:tab w:val="left" w:pos="993"/>
        </w:tabs>
        <w:suppressAutoHyphens/>
        <w:jc w:val="both"/>
        <w:rPr>
          <w:rFonts w:ascii="Times New Roman" w:hAnsi="Times New Roman" w:cs="Times New Roman"/>
        </w:rPr>
      </w:pPr>
      <w:r w:rsidRPr="00DF7647">
        <w:rPr>
          <w:rFonts w:ascii="Times New Roman" w:hAnsi="Times New Roman" w:cs="Times New Roman"/>
        </w:rPr>
        <w:t>Łączna maksymalna wysokość kar umownych z tytułu niewykonania lub nienależytego wykonania umowy nie może przekroczyć 20% kwoty określonej w § 1 ust.1 niniejszej umowy.</w:t>
      </w:r>
    </w:p>
    <w:p w14:paraId="7B418BE2" w14:textId="1125FE3F" w:rsidR="00D72B03" w:rsidRPr="00DF7647" w:rsidRDefault="00D72B03" w:rsidP="00DF7647">
      <w:pPr>
        <w:pStyle w:val="Akapitzlist"/>
        <w:widowControl w:val="0"/>
        <w:numPr>
          <w:ilvl w:val="0"/>
          <w:numId w:val="34"/>
        </w:numPr>
        <w:tabs>
          <w:tab w:val="left" w:pos="993"/>
        </w:tabs>
        <w:suppressAutoHyphens/>
        <w:jc w:val="both"/>
        <w:rPr>
          <w:rFonts w:ascii="Times New Roman" w:hAnsi="Times New Roman" w:cs="Times New Roman"/>
        </w:rPr>
      </w:pPr>
      <w:r w:rsidRPr="00DF7647">
        <w:rPr>
          <w:rFonts w:ascii="Times New Roman" w:hAnsi="Times New Roman" w:cs="Times New Roman"/>
        </w:rPr>
        <w:t xml:space="preserve">Zapłata kary umownej nie zwalnia Wykonawcy z obowiązku wykonania umowy </w:t>
      </w:r>
      <w:r w:rsidR="00C5575B">
        <w:rPr>
          <w:rFonts w:ascii="Times New Roman" w:hAnsi="Times New Roman" w:cs="Times New Roman"/>
        </w:rPr>
        <w:br/>
      </w:r>
      <w:r w:rsidRPr="00DF7647">
        <w:rPr>
          <w:rFonts w:ascii="Times New Roman" w:hAnsi="Times New Roman" w:cs="Times New Roman"/>
        </w:rPr>
        <w:t xml:space="preserve">z zastrzeżeniem  ust. 1 lit. a). </w:t>
      </w:r>
    </w:p>
    <w:p w14:paraId="1CA066D2" w14:textId="594082BA" w:rsidR="00D72B03" w:rsidRPr="00DF7647" w:rsidRDefault="00D72B03" w:rsidP="00DF7647">
      <w:pPr>
        <w:pStyle w:val="Akapitzlist"/>
        <w:widowControl w:val="0"/>
        <w:numPr>
          <w:ilvl w:val="0"/>
          <w:numId w:val="34"/>
        </w:numPr>
        <w:tabs>
          <w:tab w:val="left" w:pos="993"/>
        </w:tabs>
        <w:suppressAutoHyphens/>
        <w:jc w:val="both"/>
        <w:rPr>
          <w:rFonts w:ascii="Times New Roman" w:hAnsi="Times New Roman" w:cs="Times New Roman"/>
        </w:rPr>
      </w:pPr>
      <w:r w:rsidRPr="00DF7647">
        <w:rPr>
          <w:rFonts w:ascii="Times New Roman" w:hAnsi="Times New Roman" w:cs="Times New Roman"/>
        </w:rPr>
        <w:t xml:space="preserve">Niezależnie od kar umownych określonych w ust 1 Wykonawca ponosi odpowiedzialność, do rzeczywistej wartości szkody jaką poniesie Zamawiający, z tytułu niewykonania </w:t>
      </w:r>
      <w:r w:rsidR="00D873C4">
        <w:rPr>
          <w:rFonts w:ascii="Times New Roman" w:hAnsi="Times New Roman" w:cs="Times New Roman"/>
        </w:rPr>
        <w:br/>
      </w:r>
      <w:r w:rsidRPr="00DF7647">
        <w:rPr>
          <w:rFonts w:ascii="Times New Roman" w:hAnsi="Times New Roman" w:cs="Times New Roman"/>
        </w:rPr>
        <w:t>lub nienależytego wykonania umowy.</w:t>
      </w:r>
    </w:p>
    <w:p w14:paraId="50955ABC" w14:textId="38E93331" w:rsidR="00D72B03" w:rsidRPr="00DF7647" w:rsidRDefault="00D72B03" w:rsidP="00DF7647">
      <w:pPr>
        <w:pStyle w:val="Akapitzlist"/>
        <w:widowControl w:val="0"/>
        <w:numPr>
          <w:ilvl w:val="0"/>
          <w:numId w:val="34"/>
        </w:numPr>
        <w:tabs>
          <w:tab w:val="left" w:pos="993"/>
        </w:tabs>
        <w:suppressAutoHyphens/>
        <w:jc w:val="both"/>
        <w:rPr>
          <w:rFonts w:ascii="Times New Roman" w:hAnsi="Times New Roman" w:cs="Times New Roman"/>
        </w:rPr>
      </w:pPr>
      <w:r w:rsidRPr="00DF7647">
        <w:rPr>
          <w:rFonts w:ascii="Times New Roman" w:hAnsi="Times New Roman" w:cs="Times New Roman"/>
        </w:rPr>
        <w:t xml:space="preserve">Zamawiający zastrzega sobie możliwość potrącania wartości naliczanych kar umownych </w:t>
      </w:r>
      <w:r w:rsidR="00D873C4">
        <w:rPr>
          <w:rFonts w:ascii="Times New Roman" w:hAnsi="Times New Roman" w:cs="Times New Roman"/>
        </w:rPr>
        <w:br/>
      </w:r>
      <w:r w:rsidRPr="00DF7647">
        <w:rPr>
          <w:rFonts w:ascii="Times New Roman" w:hAnsi="Times New Roman" w:cs="Times New Roman"/>
        </w:rPr>
        <w:t xml:space="preserve">z faktur wystawianych przez Wykonawcę, po uprzednim zawiadomieniu Wykonawcy </w:t>
      </w:r>
      <w:r w:rsidR="00D873C4">
        <w:rPr>
          <w:rFonts w:ascii="Times New Roman" w:hAnsi="Times New Roman" w:cs="Times New Roman"/>
        </w:rPr>
        <w:br/>
      </w:r>
      <w:r w:rsidRPr="00DF7647">
        <w:rPr>
          <w:rFonts w:ascii="Times New Roman" w:hAnsi="Times New Roman" w:cs="Times New Roman"/>
        </w:rPr>
        <w:t xml:space="preserve">na piśmie o potrąceniu </w:t>
      </w:r>
      <w:r w:rsidR="001B396F">
        <w:rPr>
          <w:rFonts w:ascii="Times New Roman" w:hAnsi="Times New Roman" w:cs="Times New Roman"/>
        </w:rPr>
        <w:t xml:space="preserve">jej </w:t>
      </w:r>
      <w:r w:rsidRPr="00DF7647">
        <w:rPr>
          <w:rFonts w:ascii="Times New Roman" w:hAnsi="Times New Roman" w:cs="Times New Roman"/>
        </w:rPr>
        <w:t>wysokości.</w:t>
      </w:r>
    </w:p>
    <w:p w14:paraId="0CC6ACFA" w14:textId="29A5E39C" w:rsidR="00D72B03" w:rsidRPr="00DF7647" w:rsidRDefault="00D72B03" w:rsidP="00DF7647">
      <w:pPr>
        <w:pStyle w:val="Tekstpodstawowy"/>
        <w:widowControl w:val="0"/>
        <w:numPr>
          <w:ilvl w:val="0"/>
          <w:numId w:val="34"/>
        </w:numPr>
        <w:rPr>
          <w:sz w:val="24"/>
          <w:szCs w:val="24"/>
        </w:rPr>
      </w:pPr>
      <w:r w:rsidRPr="00DF7647">
        <w:rPr>
          <w:sz w:val="24"/>
          <w:szCs w:val="24"/>
        </w:rPr>
        <w:t xml:space="preserve">Termin zapłaty kary umownej wynosi 14 dni od dnia skutecznego doręczenia Wykonawcy wezwania do zapłaty. W razie opóźnienia z zapłatą kary umownej Zamawiający uprawniony do otrzymania kary umownej może żądać odsetek ustawowych  za każdy dzień </w:t>
      </w:r>
      <w:r w:rsidR="000D0A6A" w:rsidRPr="003D4729">
        <w:rPr>
          <w:sz w:val="24"/>
          <w:szCs w:val="24"/>
        </w:rPr>
        <w:t>opóźnienia</w:t>
      </w:r>
      <w:r w:rsidRPr="00603875">
        <w:rPr>
          <w:b/>
          <w:bCs/>
          <w:sz w:val="24"/>
          <w:szCs w:val="24"/>
        </w:rPr>
        <w:t>.</w:t>
      </w:r>
    </w:p>
    <w:p w14:paraId="3740F46B" w14:textId="1434C42F" w:rsidR="007470A1" w:rsidRPr="00FE1C0D" w:rsidRDefault="007470A1" w:rsidP="007470A1">
      <w:pPr>
        <w:rPr>
          <w:rFonts w:ascii="Times New Roman" w:hAnsi="Times New Roman" w:cs="Times New Roman"/>
        </w:rPr>
      </w:pPr>
    </w:p>
    <w:p w14:paraId="6B3FD257" w14:textId="18302CB2" w:rsidR="006D087C" w:rsidRPr="00FE1C0D" w:rsidRDefault="006D087C" w:rsidP="006D087C">
      <w:pPr>
        <w:tabs>
          <w:tab w:val="left" w:pos="284"/>
        </w:tabs>
        <w:ind w:left="284" w:hanging="340"/>
        <w:jc w:val="center"/>
        <w:rPr>
          <w:rFonts w:ascii="Times New Roman" w:hAnsi="Times New Roman" w:cs="Times New Roman"/>
          <w:b/>
        </w:rPr>
      </w:pPr>
      <w:r w:rsidRPr="00FE1C0D">
        <w:rPr>
          <w:rFonts w:ascii="Times New Roman" w:hAnsi="Times New Roman" w:cs="Times New Roman"/>
          <w:b/>
        </w:rPr>
        <w:t xml:space="preserve">§ </w:t>
      </w:r>
      <w:r w:rsidR="00FE1C0D">
        <w:rPr>
          <w:rFonts w:ascii="Times New Roman" w:hAnsi="Times New Roman" w:cs="Times New Roman"/>
          <w:b/>
        </w:rPr>
        <w:t>7</w:t>
      </w:r>
    </w:p>
    <w:p w14:paraId="0A754281" w14:textId="77777777" w:rsidR="006D087C" w:rsidRPr="00FE1C0D" w:rsidRDefault="006D087C" w:rsidP="006D087C">
      <w:pPr>
        <w:tabs>
          <w:tab w:val="left" w:pos="284"/>
        </w:tabs>
        <w:ind w:left="284" w:hanging="340"/>
        <w:jc w:val="center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  <w:b/>
        </w:rPr>
        <w:t>Zmiany w umowie</w:t>
      </w:r>
    </w:p>
    <w:p w14:paraId="4F84FBBF" w14:textId="77777777" w:rsidR="006D087C" w:rsidRPr="00FE1C0D" w:rsidRDefault="006D087C" w:rsidP="006D087C">
      <w:pPr>
        <w:tabs>
          <w:tab w:val="left" w:pos="284"/>
        </w:tabs>
        <w:ind w:left="284" w:hanging="340"/>
        <w:jc w:val="center"/>
        <w:rPr>
          <w:rFonts w:ascii="Times New Roman" w:hAnsi="Times New Roman" w:cs="Times New Roman"/>
          <w:b/>
        </w:rPr>
      </w:pPr>
    </w:p>
    <w:p w14:paraId="3BBAA0A9" w14:textId="5EBDA65D" w:rsidR="006D087C" w:rsidRPr="00FE1C0D" w:rsidRDefault="006D087C" w:rsidP="006D087C">
      <w:pPr>
        <w:widowControl w:val="0"/>
        <w:numPr>
          <w:ilvl w:val="0"/>
          <w:numId w:val="21"/>
        </w:numPr>
        <w:tabs>
          <w:tab w:val="left" w:pos="284"/>
        </w:tabs>
        <w:suppressAutoHyphens/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Zmiana wysokości minimalnego wynagrodzenia za pracę albo wysokości minimalnej stawki godzinowej ustalonych na podstawie ustawy z dnia 10 października 2002 r. </w:t>
      </w:r>
      <w:r w:rsidR="00C5575B">
        <w:rPr>
          <w:rFonts w:ascii="Times New Roman" w:hAnsi="Times New Roman" w:cs="Times New Roman"/>
        </w:rPr>
        <w:br/>
      </w:r>
      <w:r w:rsidRPr="00FE1C0D">
        <w:rPr>
          <w:rFonts w:ascii="Times New Roman" w:hAnsi="Times New Roman" w:cs="Times New Roman"/>
        </w:rPr>
        <w:t>o minimalnym wynagrodzeniu za pracę oraz zasady podlegania ubezpieczeniom społecznym</w:t>
      </w:r>
      <w:r w:rsidR="005C7B7B">
        <w:rPr>
          <w:rFonts w:ascii="Times New Roman" w:hAnsi="Times New Roman" w:cs="Times New Roman"/>
        </w:rPr>
        <w:t xml:space="preserve"> </w:t>
      </w:r>
      <w:r w:rsidRPr="00FE1C0D">
        <w:rPr>
          <w:rFonts w:ascii="Times New Roman" w:hAnsi="Times New Roman" w:cs="Times New Roman"/>
        </w:rPr>
        <w:t xml:space="preserve">lub ubezpieczeniu zdrowotnemu lub wysokości stawki składki </w:t>
      </w:r>
      <w:r w:rsidR="00C5575B">
        <w:rPr>
          <w:rFonts w:ascii="Times New Roman" w:hAnsi="Times New Roman" w:cs="Times New Roman"/>
        </w:rPr>
        <w:br/>
      </w:r>
      <w:r w:rsidRPr="00FE1C0D">
        <w:rPr>
          <w:rFonts w:ascii="Times New Roman" w:hAnsi="Times New Roman" w:cs="Times New Roman"/>
        </w:rPr>
        <w:t xml:space="preserve">na ubezpieczenia społeczne lub zdrowotne </w:t>
      </w:r>
      <w:r w:rsidRPr="00FE1C0D">
        <w:rPr>
          <w:rFonts w:ascii="Times New Roman" w:hAnsi="Times New Roman" w:cs="Times New Roman"/>
          <w:lang w:bidi="pl-PL"/>
        </w:rPr>
        <w:t>nie</w:t>
      </w:r>
      <w:r w:rsidRPr="00FE1C0D">
        <w:rPr>
          <w:rFonts w:ascii="Times New Roman" w:hAnsi="Times New Roman" w:cs="Times New Roman"/>
        </w:rPr>
        <w:t xml:space="preserve"> będą miały wpływu na koszty wykonania przedmiotu umowy. </w:t>
      </w:r>
    </w:p>
    <w:p w14:paraId="2882A715" w14:textId="3ED9154A" w:rsidR="006D087C" w:rsidRPr="00FE1C0D" w:rsidRDefault="006D087C" w:rsidP="006D087C">
      <w:pPr>
        <w:widowControl w:val="0"/>
        <w:numPr>
          <w:ilvl w:val="0"/>
          <w:numId w:val="21"/>
        </w:numPr>
        <w:tabs>
          <w:tab w:val="left" w:pos="284"/>
        </w:tabs>
        <w:suppressAutoHyphens/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>Zmiany wysokości wpłat do pracowniczych planów kapitałowych nie będą miały wpływu na koszty wykonania usługi przez Wykonawcę.</w:t>
      </w:r>
    </w:p>
    <w:p w14:paraId="7B4672DD" w14:textId="2CA428A2" w:rsidR="006D087C" w:rsidRPr="00FE1C0D" w:rsidRDefault="006D087C" w:rsidP="006D087C">
      <w:pPr>
        <w:widowControl w:val="0"/>
        <w:numPr>
          <w:ilvl w:val="0"/>
          <w:numId w:val="21"/>
        </w:numPr>
        <w:tabs>
          <w:tab w:val="left" w:pos="284"/>
        </w:tabs>
        <w:suppressAutoHyphens/>
        <w:jc w:val="both"/>
        <w:rPr>
          <w:rFonts w:ascii="Times New Roman" w:hAnsi="Times New Roman" w:cs="Times New Roman"/>
        </w:rPr>
      </w:pPr>
      <w:r w:rsidRPr="00FE1C0D">
        <w:rPr>
          <w:rFonts w:ascii="Times New Roman" w:eastAsia="Calibri" w:hAnsi="Times New Roman" w:cs="Times New Roman"/>
        </w:rPr>
        <w:t xml:space="preserve">Zamawiający dopuszcza możliwość wprowadzania zmiany umowy w stosunku </w:t>
      </w:r>
      <w:r w:rsidR="00C5575B">
        <w:rPr>
          <w:rFonts w:ascii="Times New Roman" w:eastAsia="Calibri" w:hAnsi="Times New Roman" w:cs="Times New Roman"/>
        </w:rPr>
        <w:br/>
      </w:r>
      <w:r w:rsidRPr="00FE1C0D">
        <w:rPr>
          <w:rFonts w:ascii="Times New Roman" w:eastAsia="Calibri" w:hAnsi="Times New Roman" w:cs="Times New Roman"/>
        </w:rPr>
        <w:t>do treści oferty, na podstawie której dokonano wyboru Wykonawcy, w przypadku zaistnienia okoliczności niemożliwych do przewidzenia w chwili zawierania umowy.</w:t>
      </w:r>
    </w:p>
    <w:p w14:paraId="50C1F78A" w14:textId="0DB03326" w:rsidR="006D087C" w:rsidRPr="00FE1C0D" w:rsidRDefault="006D087C" w:rsidP="006D087C">
      <w:pPr>
        <w:widowControl w:val="0"/>
        <w:numPr>
          <w:ilvl w:val="0"/>
          <w:numId w:val="21"/>
        </w:numPr>
        <w:tabs>
          <w:tab w:val="left" w:pos="284"/>
        </w:tabs>
        <w:suppressAutoHyphens/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 xml:space="preserve">Z wnioskiem o zmianę umowy może wystąpić zarówno Wykonawca, jak i Zamawiający. Zmiana postanowień zawartej umowy może nastąpić za zgodą obu stron wyrażoną </w:t>
      </w:r>
      <w:r w:rsidR="0028054C">
        <w:rPr>
          <w:rFonts w:ascii="Times New Roman" w:hAnsi="Times New Roman" w:cs="Times New Roman"/>
        </w:rPr>
        <w:br/>
      </w:r>
      <w:r w:rsidR="005C7B7B">
        <w:rPr>
          <w:rFonts w:ascii="Times New Roman" w:hAnsi="Times New Roman" w:cs="Times New Roman"/>
        </w:rPr>
        <w:t>n</w:t>
      </w:r>
      <w:r w:rsidRPr="00FE1C0D">
        <w:rPr>
          <w:rFonts w:ascii="Times New Roman" w:hAnsi="Times New Roman" w:cs="Times New Roman"/>
        </w:rPr>
        <w:t xml:space="preserve">a piśmie pod rygorem nieważności takiej zmiany. Strona, która występuje </w:t>
      </w:r>
      <w:r w:rsidR="00C5575B">
        <w:rPr>
          <w:rFonts w:ascii="Times New Roman" w:hAnsi="Times New Roman" w:cs="Times New Roman"/>
        </w:rPr>
        <w:br/>
      </w:r>
      <w:r w:rsidRPr="00FE1C0D">
        <w:rPr>
          <w:rFonts w:ascii="Times New Roman" w:hAnsi="Times New Roman" w:cs="Times New Roman"/>
        </w:rPr>
        <w:t>z propozycją zmiany umowy</w:t>
      </w:r>
      <w:r w:rsidR="00C97543">
        <w:rPr>
          <w:rFonts w:ascii="Times New Roman" w:hAnsi="Times New Roman" w:cs="Times New Roman"/>
        </w:rPr>
        <w:t xml:space="preserve">, zobowiązana </w:t>
      </w:r>
      <w:r w:rsidRPr="00FE1C0D">
        <w:rPr>
          <w:rFonts w:ascii="Times New Roman" w:hAnsi="Times New Roman" w:cs="Times New Roman"/>
        </w:rPr>
        <w:t xml:space="preserve">jest do sporządzenia i uzasadnienia wniosku </w:t>
      </w:r>
      <w:r w:rsidR="0028054C">
        <w:rPr>
          <w:rFonts w:ascii="Times New Roman" w:hAnsi="Times New Roman" w:cs="Times New Roman"/>
        </w:rPr>
        <w:br/>
      </w:r>
      <w:r w:rsidRPr="00FE1C0D">
        <w:rPr>
          <w:rFonts w:ascii="Times New Roman" w:hAnsi="Times New Roman" w:cs="Times New Roman"/>
        </w:rPr>
        <w:t xml:space="preserve">o taką zmianę. Wszelkie zmiany umowy dla swej ważności wymagają formy pisemnej </w:t>
      </w:r>
      <w:r w:rsidR="0028054C">
        <w:rPr>
          <w:rFonts w:ascii="Times New Roman" w:hAnsi="Times New Roman" w:cs="Times New Roman"/>
        </w:rPr>
        <w:br/>
      </w:r>
      <w:r w:rsidRPr="00FE1C0D">
        <w:rPr>
          <w:rFonts w:ascii="Times New Roman" w:hAnsi="Times New Roman" w:cs="Times New Roman"/>
        </w:rPr>
        <w:t xml:space="preserve">w postaci aneksu do umowy. Wszystkie powyższe postanowienia </w:t>
      </w:r>
      <w:r w:rsidR="00C97543">
        <w:rPr>
          <w:rFonts w:ascii="Times New Roman" w:hAnsi="Times New Roman" w:cs="Times New Roman"/>
        </w:rPr>
        <w:t>n</w:t>
      </w:r>
      <w:r w:rsidRPr="00FE1C0D">
        <w:rPr>
          <w:rFonts w:ascii="Times New Roman" w:hAnsi="Times New Roman" w:cs="Times New Roman"/>
        </w:rPr>
        <w:t>ie stanowią jednocześnie zobowiązania do wyrażenia zgody</w:t>
      </w:r>
      <w:r w:rsidR="00C97543">
        <w:rPr>
          <w:rFonts w:ascii="Times New Roman" w:hAnsi="Times New Roman" w:cs="Times New Roman"/>
        </w:rPr>
        <w:t xml:space="preserve"> na zmianę umowy.</w:t>
      </w:r>
    </w:p>
    <w:p w14:paraId="7DA9479F" w14:textId="6F1824E0" w:rsidR="00653615" w:rsidRPr="00603875" w:rsidRDefault="006D087C" w:rsidP="006D087C">
      <w:pPr>
        <w:widowControl w:val="0"/>
        <w:numPr>
          <w:ilvl w:val="0"/>
          <w:numId w:val="21"/>
        </w:numPr>
        <w:tabs>
          <w:tab w:val="left" w:pos="284"/>
        </w:tabs>
        <w:suppressAutoHyphens/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</w:rPr>
        <w:t>Nie stanowi istotnej zmiany umowy zmiana danych teleadresowych oraz osób wskazanych</w:t>
      </w:r>
      <w:r w:rsidR="005C7B7B">
        <w:rPr>
          <w:rFonts w:ascii="Times New Roman" w:hAnsi="Times New Roman" w:cs="Times New Roman"/>
        </w:rPr>
        <w:t xml:space="preserve"> </w:t>
      </w:r>
      <w:r w:rsidRPr="00FE1C0D">
        <w:rPr>
          <w:rFonts w:ascii="Times New Roman" w:hAnsi="Times New Roman" w:cs="Times New Roman"/>
        </w:rPr>
        <w:t>do kontaktów między stronami umowy.</w:t>
      </w:r>
    </w:p>
    <w:p w14:paraId="3E5ECD2A" w14:textId="77777777" w:rsidR="006D23F9" w:rsidRPr="00FE1C0D" w:rsidRDefault="006D23F9" w:rsidP="006D087C">
      <w:pPr>
        <w:widowControl w:val="0"/>
        <w:tabs>
          <w:tab w:val="left" w:pos="284"/>
        </w:tabs>
        <w:suppressAutoHyphens/>
        <w:jc w:val="both"/>
        <w:rPr>
          <w:rFonts w:ascii="Times New Roman" w:hAnsi="Times New Roman" w:cs="Times New Roman"/>
        </w:rPr>
      </w:pPr>
    </w:p>
    <w:p w14:paraId="0777482D" w14:textId="3416B56E" w:rsidR="006D087C" w:rsidRPr="00FE1C0D" w:rsidRDefault="006D087C" w:rsidP="006D087C">
      <w:pPr>
        <w:pStyle w:val="Tekstpodstawowy"/>
        <w:ind w:left="720"/>
        <w:jc w:val="center"/>
        <w:rPr>
          <w:sz w:val="24"/>
          <w:szCs w:val="24"/>
        </w:rPr>
      </w:pPr>
      <w:r w:rsidRPr="00FE1C0D">
        <w:rPr>
          <w:b/>
          <w:sz w:val="24"/>
          <w:szCs w:val="24"/>
        </w:rPr>
        <w:t xml:space="preserve">§ </w:t>
      </w:r>
      <w:r w:rsidR="00FE1C0D">
        <w:rPr>
          <w:b/>
          <w:sz w:val="24"/>
          <w:szCs w:val="24"/>
        </w:rPr>
        <w:t>8</w:t>
      </w:r>
    </w:p>
    <w:p w14:paraId="0618A24B" w14:textId="77777777" w:rsidR="006D087C" w:rsidRPr="00FE1C0D" w:rsidRDefault="006D087C" w:rsidP="006D087C">
      <w:pPr>
        <w:pStyle w:val="Tekstpodstawowy"/>
        <w:ind w:left="720"/>
        <w:jc w:val="center"/>
        <w:rPr>
          <w:b/>
          <w:sz w:val="24"/>
          <w:szCs w:val="24"/>
        </w:rPr>
      </w:pPr>
      <w:r w:rsidRPr="00FE1C0D">
        <w:rPr>
          <w:b/>
          <w:sz w:val="24"/>
          <w:szCs w:val="24"/>
        </w:rPr>
        <w:t>Odstąpienie od umowy</w:t>
      </w:r>
    </w:p>
    <w:p w14:paraId="7A16D6B5" w14:textId="77777777" w:rsidR="006D087C" w:rsidRPr="00FE1C0D" w:rsidRDefault="006D087C" w:rsidP="006D087C">
      <w:pPr>
        <w:pStyle w:val="Tekstpodstawowy"/>
        <w:jc w:val="center"/>
        <w:rPr>
          <w:b/>
          <w:sz w:val="24"/>
          <w:szCs w:val="24"/>
        </w:rPr>
      </w:pPr>
    </w:p>
    <w:p w14:paraId="5937D82F" w14:textId="0058025D" w:rsidR="006D087C" w:rsidRPr="00FE1C0D" w:rsidRDefault="006D087C" w:rsidP="006D087C">
      <w:pPr>
        <w:pStyle w:val="Tekstpodstawowy21"/>
        <w:widowControl/>
        <w:numPr>
          <w:ilvl w:val="0"/>
          <w:numId w:val="23"/>
        </w:numPr>
        <w:tabs>
          <w:tab w:val="clear" w:pos="720"/>
          <w:tab w:val="left" w:pos="360"/>
        </w:tabs>
        <w:rPr>
          <w:szCs w:val="24"/>
        </w:rPr>
      </w:pPr>
      <w:r w:rsidRPr="00FE1C0D">
        <w:rPr>
          <w:szCs w:val="24"/>
        </w:rPr>
        <w:t xml:space="preserve">Zamawiający zastrzega sobie - w okresie obowiązywania umowy - prawo </w:t>
      </w:r>
      <w:r w:rsidR="00C5575B">
        <w:rPr>
          <w:szCs w:val="24"/>
        </w:rPr>
        <w:br/>
      </w:r>
      <w:r w:rsidRPr="00FE1C0D">
        <w:rPr>
          <w:szCs w:val="24"/>
        </w:rPr>
        <w:t xml:space="preserve">do odstąpienia od umowy, w przypadku gdy Wykonawca w sposób zawiniony i rażący naruszy warunki umowy i nie usunie tego naruszenia pomimo wcześniejszego wezwania </w:t>
      </w:r>
      <w:r w:rsidR="00D873C4">
        <w:rPr>
          <w:szCs w:val="24"/>
        </w:rPr>
        <w:br/>
      </w:r>
      <w:r w:rsidRPr="00FE1C0D">
        <w:rPr>
          <w:szCs w:val="24"/>
        </w:rPr>
        <w:t xml:space="preserve">w terminie wyznaczonym nie krótszym niż </w:t>
      </w:r>
      <w:r w:rsidR="00060493" w:rsidRPr="008C6C1D">
        <w:rPr>
          <w:color w:val="auto"/>
          <w:szCs w:val="24"/>
        </w:rPr>
        <w:t>7</w:t>
      </w:r>
      <w:r w:rsidRPr="00FE1C0D">
        <w:rPr>
          <w:szCs w:val="24"/>
        </w:rPr>
        <w:t xml:space="preserve"> dni kalendarzowych</w:t>
      </w:r>
      <w:r w:rsidR="005C7B7B">
        <w:rPr>
          <w:color w:val="auto"/>
          <w:szCs w:val="24"/>
        </w:rPr>
        <w:t>.</w:t>
      </w:r>
      <w:r w:rsidRPr="00FE1C0D">
        <w:rPr>
          <w:szCs w:val="24"/>
        </w:rPr>
        <w:t xml:space="preserve"> </w:t>
      </w:r>
    </w:p>
    <w:p w14:paraId="4C033577" w14:textId="4B5F5CE3" w:rsidR="005C7B7B" w:rsidRDefault="006D087C" w:rsidP="005C7B7B">
      <w:pPr>
        <w:pStyle w:val="Tekstpodstawowy21"/>
        <w:widowControl/>
        <w:numPr>
          <w:ilvl w:val="0"/>
          <w:numId w:val="23"/>
        </w:numPr>
        <w:tabs>
          <w:tab w:val="clear" w:pos="720"/>
          <w:tab w:val="left" w:pos="360"/>
        </w:tabs>
        <w:rPr>
          <w:szCs w:val="24"/>
        </w:rPr>
      </w:pPr>
      <w:r w:rsidRPr="00FE1C0D">
        <w:rPr>
          <w:szCs w:val="24"/>
        </w:rPr>
        <w:lastRenderedPageBreak/>
        <w:t>Umowne prawo odstąpienia Zamawiający zrealizuje w formie pisemnej z podaniem uzasadnienia w terminie 14 dni kalendarzowych od dnia powzięcia przez Zamawiającego wiadomości o okolicznościach stanowiących podstawę odstąpienia od umowy</w:t>
      </w:r>
      <w:r w:rsidR="005C7B7B">
        <w:rPr>
          <w:szCs w:val="24"/>
        </w:rPr>
        <w:t>.</w:t>
      </w:r>
    </w:p>
    <w:p w14:paraId="0533AD8F" w14:textId="2590395D" w:rsidR="006D087C" w:rsidRPr="005C7B7B" w:rsidRDefault="006D087C" w:rsidP="005C7B7B">
      <w:pPr>
        <w:pStyle w:val="Tekstpodstawowy21"/>
        <w:widowControl/>
        <w:numPr>
          <w:ilvl w:val="0"/>
          <w:numId w:val="23"/>
        </w:numPr>
        <w:tabs>
          <w:tab w:val="clear" w:pos="720"/>
          <w:tab w:val="left" w:pos="360"/>
        </w:tabs>
        <w:rPr>
          <w:szCs w:val="24"/>
        </w:rPr>
      </w:pPr>
      <w:r w:rsidRPr="005C7B7B">
        <w:rPr>
          <w:szCs w:val="24"/>
        </w:rPr>
        <w:t xml:space="preserve">W przypadku odstąpienia od niniejszej umowy, Zamawiający zobowiązuje się </w:t>
      </w:r>
      <w:r w:rsidR="00C5575B">
        <w:rPr>
          <w:szCs w:val="24"/>
        </w:rPr>
        <w:br/>
      </w:r>
      <w:r w:rsidRPr="005C7B7B">
        <w:rPr>
          <w:szCs w:val="24"/>
        </w:rPr>
        <w:t xml:space="preserve">do zapłaty Wykonawcy wyłącznie należności za wykonane </w:t>
      </w:r>
      <w:r w:rsidR="00603875" w:rsidRPr="00603875">
        <w:rPr>
          <w:b/>
          <w:bCs/>
          <w:szCs w:val="24"/>
        </w:rPr>
        <w:t>częściowe</w:t>
      </w:r>
      <w:r w:rsidR="00603875">
        <w:rPr>
          <w:szCs w:val="24"/>
        </w:rPr>
        <w:t xml:space="preserve"> </w:t>
      </w:r>
      <w:r w:rsidRPr="005C7B7B">
        <w:rPr>
          <w:szCs w:val="24"/>
        </w:rPr>
        <w:t>usługi do dnia odstąpienia od umowy.</w:t>
      </w:r>
    </w:p>
    <w:p w14:paraId="391E1CCB" w14:textId="77777777" w:rsidR="00FE1C0D" w:rsidRDefault="00FE1C0D" w:rsidP="006D087C">
      <w:pPr>
        <w:pStyle w:val="Tekstpodstawowy"/>
        <w:jc w:val="center"/>
        <w:rPr>
          <w:b/>
          <w:sz w:val="24"/>
          <w:szCs w:val="24"/>
        </w:rPr>
      </w:pPr>
    </w:p>
    <w:p w14:paraId="44DB3F09" w14:textId="79186D18" w:rsidR="006D087C" w:rsidRPr="00FE1C0D" w:rsidRDefault="006D087C" w:rsidP="006D087C">
      <w:pPr>
        <w:pStyle w:val="Tekstpodstawowy"/>
        <w:jc w:val="center"/>
        <w:rPr>
          <w:sz w:val="24"/>
          <w:szCs w:val="24"/>
        </w:rPr>
      </w:pPr>
      <w:r w:rsidRPr="00FE1C0D">
        <w:rPr>
          <w:b/>
          <w:sz w:val="24"/>
          <w:szCs w:val="24"/>
        </w:rPr>
        <w:t xml:space="preserve">§ </w:t>
      </w:r>
      <w:r w:rsidR="00FE1C0D">
        <w:rPr>
          <w:b/>
          <w:sz w:val="24"/>
          <w:szCs w:val="24"/>
        </w:rPr>
        <w:t>9</w:t>
      </w:r>
    </w:p>
    <w:p w14:paraId="2A0E10CA" w14:textId="77777777" w:rsidR="006D087C" w:rsidRPr="00FE1C0D" w:rsidRDefault="006D087C" w:rsidP="006D087C">
      <w:pPr>
        <w:pStyle w:val="Tekstpodstawowy"/>
        <w:jc w:val="center"/>
        <w:rPr>
          <w:b/>
          <w:sz w:val="24"/>
          <w:szCs w:val="24"/>
        </w:rPr>
      </w:pPr>
      <w:r w:rsidRPr="00FE1C0D">
        <w:rPr>
          <w:b/>
          <w:sz w:val="24"/>
          <w:szCs w:val="24"/>
        </w:rPr>
        <w:t>Postanowienia końcowe</w:t>
      </w:r>
    </w:p>
    <w:p w14:paraId="78A6EB06" w14:textId="77777777" w:rsidR="006D087C" w:rsidRPr="00FE1C0D" w:rsidRDefault="006D087C" w:rsidP="006D087C">
      <w:pPr>
        <w:pStyle w:val="Tekstpodstawowy"/>
        <w:jc w:val="center"/>
        <w:rPr>
          <w:b/>
          <w:sz w:val="24"/>
          <w:szCs w:val="24"/>
        </w:rPr>
      </w:pPr>
    </w:p>
    <w:p w14:paraId="3693369F" w14:textId="17E5C7DC" w:rsidR="006D087C" w:rsidRPr="00FE1C0D" w:rsidRDefault="006D087C" w:rsidP="006D087C">
      <w:pPr>
        <w:pStyle w:val="Tekstpodstawowy"/>
        <w:numPr>
          <w:ilvl w:val="0"/>
          <w:numId w:val="24"/>
        </w:numPr>
        <w:rPr>
          <w:sz w:val="24"/>
          <w:szCs w:val="24"/>
        </w:rPr>
      </w:pPr>
      <w:r w:rsidRPr="00FE1C0D">
        <w:rPr>
          <w:sz w:val="24"/>
          <w:szCs w:val="24"/>
        </w:rPr>
        <w:t xml:space="preserve">Wykonawca nie może dokonać zastawienia lub przeniesienia, w szczególności </w:t>
      </w:r>
      <w:r w:rsidR="00C5575B">
        <w:rPr>
          <w:sz w:val="24"/>
          <w:szCs w:val="24"/>
        </w:rPr>
        <w:br/>
      </w:r>
      <w:r w:rsidRPr="00FE1C0D">
        <w:rPr>
          <w:sz w:val="24"/>
          <w:szCs w:val="24"/>
        </w:rPr>
        <w:t>w drodze: cesji, przekazu, sprzedaży; jakiejkolwiek wierzytelności wynikającej z Umowy lub jej części, jak również korzyści wynikającej z Umowy lub udziału w niej na osoby trzecie. Cesja, przelew lub czynność wywołująca podobne skutki, dokonane względem Zamawiającego są bezskuteczne.</w:t>
      </w:r>
    </w:p>
    <w:p w14:paraId="48A34BE6" w14:textId="77777777" w:rsidR="006D087C" w:rsidRPr="00FE1C0D" w:rsidRDefault="006D087C" w:rsidP="006D087C">
      <w:pPr>
        <w:pStyle w:val="Tekstpodstawowy"/>
        <w:numPr>
          <w:ilvl w:val="0"/>
          <w:numId w:val="24"/>
        </w:numPr>
        <w:tabs>
          <w:tab w:val="left" w:pos="0"/>
        </w:tabs>
        <w:rPr>
          <w:sz w:val="24"/>
          <w:szCs w:val="24"/>
        </w:rPr>
      </w:pPr>
      <w:r w:rsidRPr="00FE1C0D">
        <w:rPr>
          <w:bCs/>
          <w:sz w:val="24"/>
          <w:szCs w:val="24"/>
        </w:rPr>
        <w:t xml:space="preserve">Wykonawca zobowiązuje się chronić wszelkie dane i materiały uzyskane w związku </w:t>
      </w:r>
      <w:r w:rsidRPr="00FE1C0D">
        <w:rPr>
          <w:bCs/>
          <w:sz w:val="24"/>
          <w:szCs w:val="24"/>
        </w:rPr>
        <w:br/>
        <w:t>z niniejszą umową, nie ujawni ich i nie przekaże w użytkowanie osobom trzecim.</w:t>
      </w:r>
    </w:p>
    <w:p w14:paraId="7A34DD91" w14:textId="0C4BA91A" w:rsidR="001B396F" w:rsidRDefault="001B396F" w:rsidP="001B396F">
      <w:pPr>
        <w:pStyle w:val="Tekstpodstawowy"/>
        <w:numPr>
          <w:ilvl w:val="0"/>
          <w:numId w:val="24"/>
        </w:numPr>
      </w:pPr>
      <w:r>
        <w:rPr>
          <w:color w:val="000000"/>
          <w:sz w:val="24"/>
          <w:szCs w:val="24"/>
        </w:rPr>
        <w:t xml:space="preserve">W kwestiach nieuregulowanych niniejszą umową mają zastosowanie przepisy Ustawy </w:t>
      </w:r>
      <w:r w:rsidR="00D873C4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z dnia 11 września 2019 roku Prawo zamówień publicznych </w:t>
      </w:r>
      <w:r w:rsidR="001D2AF4" w:rsidRPr="003D4729">
        <w:rPr>
          <w:sz w:val="24"/>
          <w:szCs w:val="24"/>
        </w:rPr>
        <w:t>(Dz. U. z 2026 roku, poz. 793</w:t>
      </w:r>
      <w:r w:rsidRPr="003D4729">
        <w:rPr>
          <w:sz w:val="24"/>
          <w:szCs w:val="24"/>
        </w:rPr>
        <w:t>)</w:t>
      </w:r>
      <w:r>
        <w:rPr>
          <w:sz w:val="24"/>
          <w:szCs w:val="24"/>
        </w:rPr>
        <w:t xml:space="preserve"> oraz przepisy Kodeksu Cywilnego.</w:t>
      </w:r>
    </w:p>
    <w:p w14:paraId="0FDB425B" w14:textId="77777777" w:rsidR="006D087C" w:rsidRPr="00FE1C0D" w:rsidRDefault="006D087C" w:rsidP="006D087C">
      <w:pPr>
        <w:numPr>
          <w:ilvl w:val="0"/>
          <w:numId w:val="24"/>
        </w:numPr>
        <w:suppressAutoHyphens/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  <w:lang w:eastAsia="ar-SA"/>
        </w:rPr>
        <w:t>Obie strony oświadczają, że ewentualne kwestie sporne wynikające w trakcie trwania realizacji umowy, rozstrzygane będą przez sąd właściwy dla siedziby Zamawiającego.</w:t>
      </w:r>
    </w:p>
    <w:p w14:paraId="698D466B" w14:textId="43C9BC10" w:rsidR="006D087C" w:rsidRPr="00FE1C0D" w:rsidRDefault="006D087C" w:rsidP="006D087C">
      <w:pPr>
        <w:numPr>
          <w:ilvl w:val="0"/>
          <w:numId w:val="24"/>
        </w:numPr>
        <w:suppressAutoHyphens/>
        <w:jc w:val="both"/>
        <w:rPr>
          <w:rFonts w:ascii="Times New Roman" w:hAnsi="Times New Roman" w:cs="Times New Roman"/>
        </w:rPr>
      </w:pPr>
      <w:r w:rsidRPr="00FE1C0D">
        <w:rPr>
          <w:rFonts w:ascii="Times New Roman" w:hAnsi="Times New Roman" w:cs="Times New Roman"/>
          <w:lang w:eastAsia="ar-SA"/>
        </w:rPr>
        <w:t xml:space="preserve">Umowę sporządzono w dwóch jednobrzmiących egzemplarzach, po jednym dla każdej </w:t>
      </w:r>
      <w:r w:rsidR="00D873C4">
        <w:rPr>
          <w:rFonts w:ascii="Times New Roman" w:hAnsi="Times New Roman" w:cs="Times New Roman"/>
          <w:lang w:eastAsia="ar-SA"/>
        </w:rPr>
        <w:br/>
      </w:r>
      <w:r w:rsidRPr="00FE1C0D">
        <w:rPr>
          <w:rFonts w:ascii="Times New Roman" w:hAnsi="Times New Roman" w:cs="Times New Roman"/>
          <w:lang w:eastAsia="ar-SA"/>
        </w:rPr>
        <w:t>ze stron.</w:t>
      </w:r>
    </w:p>
    <w:p w14:paraId="292EE797" w14:textId="77777777" w:rsidR="006D087C" w:rsidRPr="00FE1C0D" w:rsidRDefault="006D087C" w:rsidP="006D087C">
      <w:pPr>
        <w:widowControl w:val="0"/>
        <w:tabs>
          <w:tab w:val="left" w:pos="284"/>
        </w:tabs>
        <w:suppressAutoHyphens/>
        <w:jc w:val="both"/>
        <w:rPr>
          <w:rFonts w:ascii="Times New Roman" w:hAnsi="Times New Roman" w:cs="Times New Roman"/>
        </w:rPr>
      </w:pPr>
    </w:p>
    <w:p w14:paraId="365047EE" w14:textId="77777777" w:rsidR="007470A1" w:rsidRPr="00FE1C0D" w:rsidRDefault="007470A1" w:rsidP="007470A1">
      <w:pPr>
        <w:rPr>
          <w:rFonts w:ascii="Times New Roman" w:hAnsi="Times New Roman" w:cs="Times New Roman"/>
        </w:rPr>
      </w:pPr>
    </w:p>
    <w:p w14:paraId="40E4336D" w14:textId="2B960381" w:rsidR="007470A1" w:rsidRDefault="007470A1" w:rsidP="007470A1">
      <w:pPr>
        <w:rPr>
          <w:rFonts w:ascii="Times New Roman" w:hAnsi="Times New Roman" w:cs="Times New Roman"/>
        </w:rPr>
      </w:pPr>
    </w:p>
    <w:p w14:paraId="6A73232B" w14:textId="5E190B73" w:rsidR="00653615" w:rsidRDefault="00653615" w:rsidP="007470A1">
      <w:pPr>
        <w:rPr>
          <w:rFonts w:ascii="Times New Roman" w:hAnsi="Times New Roman" w:cs="Times New Roman"/>
        </w:rPr>
      </w:pPr>
    </w:p>
    <w:p w14:paraId="01D92B06" w14:textId="03543C68" w:rsidR="00653615" w:rsidRDefault="00653615" w:rsidP="007470A1">
      <w:pPr>
        <w:rPr>
          <w:rFonts w:ascii="Times New Roman" w:hAnsi="Times New Roman" w:cs="Times New Roman"/>
        </w:rPr>
      </w:pPr>
    </w:p>
    <w:p w14:paraId="519E103D" w14:textId="77777777" w:rsidR="00653615" w:rsidRPr="00FE1C0D" w:rsidRDefault="00653615" w:rsidP="007470A1">
      <w:pPr>
        <w:rPr>
          <w:rFonts w:ascii="Times New Roman" w:hAnsi="Times New Roman" w:cs="Times New Roman"/>
        </w:rPr>
      </w:pPr>
    </w:p>
    <w:p w14:paraId="0D95BEC2" w14:textId="77777777" w:rsidR="007470A1" w:rsidRPr="00FE1C0D" w:rsidRDefault="007470A1" w:rsidP="007470A1">
      <w:pPr>
        <w:rPr>
          <w:rFonts w:ascii="Times New Roman" w:hAnsi="Times New Roman" w:cs="Times New Roman"/>
        </w:rPr>
      </w:pPr>
    </w:p>
    <w:p w14:paraId="22B9F51C" w14:textId="77777777" w:rsidR="00C5575B" w:rsidRDefault="007470A1" w:rsidP="007470A1">
      <w:pPr>
        <w:jc w:val="center"/>
        <w:rPr>
          <w:rFonts w:ascii="Times New Roman" w:hAnsi="Times New Roman" w:cs="Times New Roman"/>
          <w:b/>
          <w:bCs/>
        </w:rPr>
      </w:pPr>
      <w:r w:rsidRPr="00FE1C0D">
        <w:rPr>
          <w:rFonts w:ascii="Times New Roman" w:hAnsi="Times New Roman" w:cs="Times New Roman"/>
          <w:b/>
          <w:bCs/>
        </w:rPr>
        <w:t>Zamawiający</w:t>
      </w:r>
      <w:r w:rsidRPr="00FE1C0D">
        <w:rPr>
          <w:rFonts w:ascii="Times New Roman" w:hAnsi="Times New Roman" w:cs="Times New Roman"/>
        </w:rPr>
        <w:t xml:space="preserve"> </w:t>
      </w:r>
      <w:r w:rsidRPr="00FE1C0D">
        <w:rPr>
          <w:rFonts w:ascii="Times New Roman" w:hAnsi="Times New Roman" w:cs="Times New Roman"/>
        </w:rPr>
        <w:tab/>
      </w:r>
      <w:r w:rsidRPr="00FE1C0D">
        <w:rPr>
          <w:rFonts w:ascii="Times New Roman" w:hAnsi="Times New Roman" w:cs="Times New Roman"/>
        </w:rPr>
        <w:tab/>
      </w:r>
      <w:r w:rsidRPr="00FE1C0D">
        <w:rPr>
          <w:rFonts w:ascii="Times New Roman" w:hAnsi="Times New Roman" w:cs="Times New Roman"/>
        </w:rPr>
        <w:tab/>
      </w:r>
      <w:r w:rsidRPr="00FE1C0D">
        <w:rPr>
          <w:rFonts w:ascii="Times New Roman" w:hAnsi="Times New Roman" w:cs="Times New Roman"/>
        </w:rPr>
        <w:tab/>
      </w:r>
      <w:r w:rsidRPr="00FE1C0D">
        <w:rPr>
          <w:rFonts w:ascii="Times New Roman" w:hAnsi="Times New Roman" w:cs="Times New Roman"/>
        </w:rPr>
        <w:tab/>
      </w:r>
      <w:r w:rsidRPr="00FE1C0D">
        <w:rPr>
          <w:rFonts w:ascii="Times New Roman" w:hAnsi="Times New Roman" w:cs="Times New Roman"/>
          <w:b/>
          <w:bCs/>
        </w:rPr>
        <w:t>Wykonawca</w:t>
      </w:r>
    </w:p>
    <w:p w14:paraId="4B0C8145" w14:textId="77777777" w:rsidR="00C5575B" w:rsidRDefault="00C5575B" w:rsidP="007470A1">
      <w:pPr>
        <w:jc w:val="center"/>
        <w:rPr>
          <w:rFonts w:ascii="Times New Roman" w:hAnsi="Times New Roman" w:cs="Times New Roman"/>
          <w:b/>
          <w:bCs/>
        </w:rPr>
      </w:pPr>
    </w:p>
    <w:p w14:paraId="5858A46B" w14:textId="77777777" w:rsidR="00102D09" w:rsidRPr="00FE1C0D" w:rsidRDefault="00102D09">
      <w:pPr>
        <w:rPr>
          <w:rFonts w:ascii="Times New Roman" w:hAnsi="Times New Roman" w:cs="Times New Roman"/>
        </w:rPr>
      </w:pPr>
    </w:p>
    <w:sectPr w:rsidR="00102D09" w:rsidRPr="00FE1C0D" w:rsidSect="00810C8F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venir Lt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1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ouvenir Lt BT" w:hAnsi="Souvenir Lt BT" w:cs="Souvenir Lt BT" w:hint="default"/>
        <w:sz w:val="22"/>
        <w:szCs w:val="22"/>
      </w:rPr>
    </w:lvl>
  </w:abstractNum>
  <w:abstractNum w:abstractNumId="1" w15:restartNumberingAfterBreak="0">
    <w:nsid w:val="00000008"/>
    <w:multiLevelType w:val="singleLevel"/>
    <w:tmpl w:val="00000008"/>
    <w:name w:val="WW8Num19"/>
    <w:lvl w:ilvl="0">
      <w:start w:val="1"/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Souvenir Lt BT" w:hAnsi="Souvenir Lt BT" w:cs="Souvenir Lt BT" w:hint="default"/>
        <w:sz w:val="22"/>
        <w:szCs w:val="22"/>
      </w:rPr>
    </w:lvl>
  </w:abstractNum>
  <w:abstractNum w:abstractNumId="2" w15:restartNumberingAfterBreak="0">
    <w:nsid w:val="00000009"/>
    <w:multiLevelType w:val="singleLevel"/>
    <w:tmpl w:val="7FE4F15E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kern w:val="2"/>
        <w:sz w:val="24"/>
        <w:szCs w:val="22"/>
        <w:lang w:eastAsia="ar-SA"/>
      </w:rPr>
    </w:lvl>
  </w:abstractNum>
  <w:abstractNum w:abstractNumId="3" w15:restartNumberingAfterBreak="0">
    <w:nsid w:val="0000000B"/>
    <w:multiLevelType w:val="multilevel"/>
    <w:tmpl w:val="0000000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C"/>
    <w:multiLevelType w:val="multilevel"/>
    <w:tmpl w:val="E5BE5C4A"/>
    <w:name w:val="WW8Num23"/>
    <w:lvl w:ilvl="0">
      <w:start w:val="1"/>
      <w:numFmt w:val="decimal"/>
      <w:lvlText w:val="%1."/>
      <w:lvlJc w:val="left"/>
      <w:pPr>
        <w:tabs>
          <w:tab w:val="num" w:pos="283"/>
        </w:tabs>
        <w:ind w:left="2977" w:hanging="283"/>
      </w:pPr>
      <w:rPr>
        <w:bCs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643BC"/>
    <w:multiLevelType w:val="multilevel"/>
    <w:tmpl w:val="A8EA9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4E7DD9"/>
    <w:multiLevelType w:val="multilevel"/>
    <w:tmpl w:val="8ACE8E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049B4CEE"/>
    <w:multiLevelType w:val="multilevel"/>
    <w:tmpl w:val="F146A1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4F2736B"/>
    <w:multiLevelType w:val="multilevel"/>
    <w:tmpl w:val="3D06A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687CDB"/>
    <w:multiLevelType w:val="multilevel"/>
    <w:tmpl w:val="656EC168"/>
    <w:lvl w:ilvl="0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0" w15:restartNumberingAfterBreak="0">
    <w:nsid w:val="1B14105C"/>
    <w:multiLevelType w:val="hybridMultilevel"/>
    <w:tmpl w:val="9B3482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841CC"/>
    <w:multiLevelType w:val="multilevel"/>
    <w:tmpl w:val="276E27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232C06F2"/>
    <w:multiLevelType w:val="multilevel"/>
    <w:tmpl w:val="276E27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23C45FDA"/>
    <w:multiLevelType w:val="hybridMultilevel"/>
    <w:tmpl w:val="02048F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D403CB"/>
    <w:multiLevelType w:val="multilevel"/>
    <w:tmpl w:val="88AA8270"/>
    <w:lvl w:ilvl="0">
      <w:start w:val="1"/>
      <w:numFmt w:val="lowerLetter"/>
      <w:lvlText w:val="%1)"/>
      <w:lvlJc w:val="left"/>
      <w:pPr>
        <w:ind w:left="1065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2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79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36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493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5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0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64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21" w:hanging="357"/>
      </w:pPr>
      <w:rPr>
        <w:rFonts w:hint="default"/>
      </w:rPr>
    </w:lvl>
  </w:abstractNum>
  <w:abstractNum w:abstractNumId="15" w15:restartNumberingAfterBreak="0">
    <w:nsid w:val="2CCF341A"/>
    <w:multiLevelType w:val="hybridMultilevel"/>
    <w:tmpl w:val="0E8A03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0C4A0E"/>
    <w:multiLevelType w:val="hybridMultilevel"/>
    <w:tmpl w:val="DCBA7570"/>
    <w:lvl w:ilvl="0" w:tplc="E68E7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862BE4"/>
    <w:multiLevelType w:val="multilevel"/>
    <w:tmpl w:val="1E621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1C2A1E"/>
    <w:multiLevelType w:val="multilevel"/>
    <w:tmpl w:val="656EC168"/>
    <w:lvl w:ilvl="0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9" w15:restartNumberingAfterBreak="0">
    <w:nsid w:val="328028C6"/>
    <w:multiLevelType w:val="multilevel"/>
    <w:tmpl w:val="F91AF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425BFF"/>
    <w:multiLevelType w:val="multilevel"/>
    <w:tmpl w:val="E40C3F5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647"/>
        </w:tabs>
        <w:ind w:left="1647" w:hanging="567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40" w:hanging="34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0E10E5"/>
    <w:multiLevelType w:val="multilevel"/>
    <w:tmpl w:val="C25613F6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2"/>
        <w:lang w:eastAsia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22" w15:restartNumberingAfterBreak="0">
    <w:nsid w:val="58AF0B22"/>
    <w:multiLevelType w:val="multilevel"/>
    <w:tmpl w:val="E5BE5C4A"/>
    <w:lvl w:ilvl="0">
      <w:start w:val="1"/>
      <w:numFmt w:val="decimal"/>
      <w:lvlText w:val="%1."/>
      <w:lvlJc w:val="left"/>
      <w:pPr>
        <w:tabs>
          <w:tab w:val="num" w:pos="283"/>
        </w:tabs>
        <w:ind w:left="2977" w:hanging="283"/>
      </w:pPr>
      <w:rPr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74B2C"/>
    <w:multiLevelType w:val="multilevel"/>
    <w:tmpl w:val="33BAD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B90FB2"/>
    <w:multiLevelType w:val="multilevel"/>
    <w:tmpl w:val="C13CC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B21A3F"/>
    <w:multiLevelType w:val="hybridMultilevel"/>
    <w:tmpl w:val="BA4ECD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43B3DB7"/>
    <w:multiLevelType w:val="hybridMultilevel"/>
    <w:tmpl w:val="46C67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982FA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252E4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9F63166"/>
    <w:multiLevelType w:val="hybridMultilevel"/>
    <w:tmpl w:val="BDD2C5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CB0B2C"/>
    <w:multiLevelType w:val="multilevel"/>
    <w:tmpl w:val="73226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EC37C5"/>
    <w:multiLevelType w:val="multilevel"/>
    <w:tmpl w:val="5BB23C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entative="1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entative="1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entative="1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entative="1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entative="1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31" w15:restartNumberingAfterBreak="0">
    <w:nsid w:val="7DBD21DC"/>
    <w:multiLevelType w:val="multilevel"/>
    <w:tmpl w:val="74160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BE707D"/>
    <w:multiLevelType w:val="multilevel"/>
    <w:tmpl w:val="894CB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0350933">
    <w:abstractNumId w:val="29"/>
  </w:num>
  <w:num w:numId="2" w16cid:durableId="1201212746">
    <w:abstractNumId w:val="7"/>
  </w:num>
  <w:num w:numId="3" w16cid:durableId="534578712">
    <w:abstractNumId w:val="30"/>
  </w:num>
  <w:num w:numId="4" w16cid:durableId="247542875">
    <w:abstractNumId w:val="5"/>
  </w:num>
  <w:num w:numId="5" w16cid:durableId="696348061">
    <w:abstractNumId w:val="17"/>
  </w:num>
  <w:num w:numId="6" w16cid:durableId="1102341926">
    <w:abstractNumId w:val="8"/>
  </w:num>
  <w:num w:numId="7" w16cid:durableId="1365520664">
    <w:abstractNumId w:val="12"/>
  </w:num>
  <w:num w:numId="8" w16cid:durableId="1171331640">
    <w:abstractNumId w:val="6"/>
  </w:num>
  <w:num w:numId="9" w16cid:durableId="96951157">
    <w:abstractNumId w:val="32"/>
  </w:num>
  <w:num w:numId="10" w16cid:durableId="260770704">
    <w:abstractNumId w:val="19"/>
  </w:num>
  <w:num w:numId="11" w16cid:durableId="1043288515">
    <w:abstractNumId w:val="23"/>
  </w:num>
  <w:num w:numId="12" w16cid:durableId="873537761">
    <w:abstractNumId w:val="31"/>
  </w:num>
  <w:num w:numId="13" w16cid:durableId="1734623324">
    <w:abstractNumId w:val="24"/>
  </w:num>
  <w:num w:numId="14" w16cid:durableId="2039506911">
    <w:abstractNumId w:val="26"/>
  </w:num>
  <w:num w:numId="15" w16cid:durableId="1690139501">
    <w:abstractNumId w:val="0"/>
  </w:num>
  <w:num w:numId="16" w16cid:durableId="640043920">
    <w:abstractNumId w:val="1"/>
  </w:num>
  <w:num w:numId="17" w16cid:durableId="596987620">
    <w:abstractNumId w:val="4"/>
  </w:num>
  <w:num w:numId="18" w16cid:durableId="915894485">
    <w:abstractNumId w:val="27"/>
  </w:num>
  <w:num w:numId="19" w16cid:durableId="304510236">
    <w:abstractNumId w:val="9"/>
  </w:num>
  <w:num w:numId="20" w16cid:durableId="1945576818">
    <w:abstractNumId w:val="2"/>
  </w:num>
  <w:num w:numId="21" w16cid:durableId="654919042">
    <w:abstractNumId w:val="25"/>
  </w:num>
  <w:num w:numId="22" w16cid:durableId="1470636023">
    <w:abstractNumId w:val="21"/>
  </w:num>
  <w:num w:numId="23" w16cid:durableId="1117917462">
    <w:abstractNumId w:val="15"/>
  </w:num>
  <w:num w:numId="24" w16cid:durableId="848985394">
    <w:abstractNumId w:val="28"/>
  </w:num>
  <w:num w:numId="25" w16cid:durableId="1728723078">
    <w:abstractNumId w:val="10"/>
  </w:num>
  <w:num w:numId="26" w16cid:durableId="1802262630">
    <w:abstractNumId w:val="22"/>
  </w:num>
  <w:num w:numId="27" w16cid:durableId="2543679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72752800">
    <w:abstractNumId w:val="16"/>
  </w:num>
  <w:num w:numId="29" w16cid:durableId="960116135">
    <w:abstractNumId w:val="18"/>
  </w:num>
  <w:num w:numId="30" w16cid:durableId="619338962">
    <w:abstractNumId w:val="13"/>
  </w:num>
  <w:num w:numId="31" w16cid:durableId="487215729">
    <w:abstractNumId w:val="14"/>
  </w:num>
  <w:num w:numId="32" w16cid:durableId="1188911992">
    <w:abstractNumId w:val="3"/>
  </w:num>
  <w:num w:numId="33" w16cid:durableId="1304775707">
    <w:abstractNumId w:val="20"/>
  </w:num>
  <w:num w:numId="34" w16cid:durableId="13435546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0A1"/>
    <w:rsid w:val="000444F5"/>
    <w:rsid w:val="00060493"/>
    <w:rsid w:val="00071269"/>
    <w:rsid w:val="0009211E"/>
    <w:rsid w:val="000D0A6A"/>
    <w:rsid w:val="000F499E"/>
    <w:rsid w:val="00102D09"/>
    <w:rsid w:val="00172A7D"/>
    <w:rsid w:val="001919F9"/>
    <w:rsid w:val="001B396F"/>
    <w:rsid w:val="001C2982"/>
    <w:rsid w:val="001D2AF4"/>
    <w:rsid w:val="001F0074"/>
    <w:rsid w:val="00226ACD"/>
    <w:rsid w:val="00230C1B"/>
    <w:rsid w:val="0028054C"/>
    <w:rsid w:val="002C0046"/>
    <w:rsid w:val="002F4C55"/>
    <w:rsid w:val="0032059B"/>
    <w:rsid w:val="00372B12"/>
    <w:rsid w:val="003751E2"/>
    <w:rsid w:val="003D4729"/>
    <w:rsid w:val="00481FD1"/>
    <w:rsid w:val="00483F49"/>
    <w:rsid w:val="004E6222"/>
    <w:rsid w:val="00590601"/>
    <w:rsid w:val="005A2E3F"/>
    <w:rsid w:val="005C7B7B"/>
    <w:rsid w:val="00603875"/>
    <w:rsid w:val="00626FD7"/>
    <w:rsid w:val="00653615"/>
    <w:rsid w:val="00657B16"/>
    <w:rsid w:val="006D087C"/>
    <w:rsid w:val="006D23F9"/>
    <w:rsid w:val="006D3083"/>
    <w:rsid w:val="006D732A"/>
    <w:rsid w:val="006E32E8"/>
    <w:rsid w:val="007223E1"/>
    <w:rsid w:val="00741B97"/>
    <w:rsid w:val="007470A1"/>
    <w:rsid w:val="0078556B"/>
    <w:rsid w:val="007A1AB0"/>
    <w:rsid w:val="00810C8F"/>
    <w:rsid w:val="00846E8E"/>
    <w:rsid w:val="00866A76"/>
    <w:rsid w:val="008717E2"/>
    <w:rsid w:val="008C6C1D"/>
    <w:rsid w:val="00907BFB"/>
    <w:rsid w:val="00940741"/>
    <w:rsid w:val="009579BB"/>
    <w:rsid w:val="00977B9D"/>
    <w:rsid w:val="009876C8"/>
    <w:rsid w:val="009C6241"/>
    <w:rsid w:val="009F383A"/>
    <w:rsid w:val="00A34E6D"/>
    <w:rsid w:val="00A80795"/>
    <w:rsid w:val="00B64A0F"/>
    <w:rsid w:val="00BD070F"/>
    <w:rsid w:val="00BD3955"/>
    <w:rsid w:val="00C5575B"/>
    <w:rsid w:val="00C77FE3"/>
    <w:rsid w:val="00C8061D"/>
    <w:rsid w:val="00C97543"/>
    <w:rsid w:val="00CA59A8"/>
    <w:rsid w:val="00D1489E"/>
    <w:rsid w:val="00D4081A"/>
    <w:rsid w:val="00D722A0"/>
    <w:rsid w:val="00D72B03"/>
    <w:rsid w:val="00D873C4"/>
    <w:rsid w:val="00DA1C5F"/>
    <w:rsid w:val="00DB05EB"/>
    <w:rsid w:val="00DB2A2D"/>
    <w:rsid w:val="00DF7647"/>
    <w:rsid w:val="00EA3DA0"/>
    <w:rsid w:val="00F415DD"/>
    <w:rsid w:val="00F71445"/>
    <w:rsid w:val="00FA0897"/>
    <w:rsid w:val="00FB5472"/>
    <w:rsid w:val="00FC5579"/>
    <w:rsid w:val="00FE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383C1"/>
  <w15:docId w15:val="{E4F6C027-4CA9-4953-BC85-E751F7020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470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70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70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0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70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70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70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70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70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70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70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70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0A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70A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70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70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70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70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70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70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70A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70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70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70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70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70A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70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70A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70A1"/>
    <w:rPr>
      <w:b/>
      <w:bCs/>
      <w:smallCaps/>
      <w:color w:val="2F5496" w:themeColor="accent1" w:themeShade="BF"/>
      <w:spacing w:val="5"/>
    </w:rPr>
  </w:style>
  <w:style w:type="paragraph" w:customStyle="1" w:styleId="Nagwek10">
    <w:name w:val="Nagłówek1"/>
    <w:basedOn w:val="Normalny"/>
    <w:next w:val="Tekstpodstawowy"/>
    <w:rsid w:val="003751E2"/>
    <w:pPr>
      <w:suppressAutoHyphens/>
      <w:jc w:val="center"/>
    </w:pPr>
    <w:rPr>
      <w:rFonts w:ascii="Times New Roman" w:eastAsia="Times New Roman" w:hAnsi="Times New Roman" w:cs="Times New Roman"/>
      <w:b/>
      <w:kern w:val="0"/>
      <w:sz w:val="32"/>
      <w:szCs w:val="20"/>
      <w:lang w:eastAsia="zh-CN"/>
      <w14:ligatures w14:val="none"/>
    </w:rPr>
  </w:style>
  <w:style w:type="paragraph" w:styleId="Tekstpodstawowy">
    <w:name w:val="Body Text"/>
    <w:basedOn w:val="Normalny"/>
    <w:link w:val="TekstpodstawowyZnak"/>
    <w:rsid w:val="003751E2"/>
    <w:pPr>
      <w:suppressAutoHyphens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zh-C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3751E2"/>
    <w:rPr>
      <w:rFonts w:ascii="Times New Roman" w:eastAsia="Times New Roman" w:hAnsi="Times New Roman" w:cs="Times New Roman"/>
      <w:kern w:val="0"/>
      <w:sz w:val="22"/>
      <w:szCs w:val="20"/>
      <w:lang w:eastAsia="zh-CN"/>
      <w14:ligatures w14:val="none"/>
    </w:rPr>
  </w:style>
  <w:style w:type="character" w:styleId="Hipercze">
    <w:name w:val="Hyperlink"/>
    <w:basedOn w:val="Domylnaczcionkaakapitu"/>
    <w:uiPriority w:val="99"/>
    <w:unhideWhenUsed/>
    <w:rsid w:val="00230C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0C1B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6D087C"/>
    <w:pPr>
      <w:widowControl w:val="0"/>
      <w:tabs>
        <w:tab w:val="left" w:pos="720"/>
      </w:tabs>
      <w:suppressAutoHyphens/>
      <w:jc w:val="both"/>
    </w:pPr>
    <w:rPr>
      <w:rFonts w:ascii="Times New Roman" w:eastAsia="Lucida Sans Unicode" w:hAnsi="Times New Roman" w:cs="Times New Roman"/>
      <w:color w:val="000000"/>
      <w:kern w:val="0"/>
      <w:szCs w:val="20"/>
      <w:lang w:eastAsia="zh-C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07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2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1756</Words>
  <Characters>10542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Andrzej Jachim</dc:creator>
  <cp:lastModifiedBy>A46283</cp:lastModifiedBy>
  <cp:revision>6</cp:revision>
  <cp:lastPrinted>2026-07-13T06:32:00Z</cp:lastPrinted>
  <dcterms:created xsi:type="dcterms:W3CDTF">2026-07-20T12:32:00Z</dcterms:created>
  <dcterms:modified xsi:type="dcterms:W3CDTF">2026-08-21T11:02:00Z</dcterms:modified>
</cp:coreProperties>
</file>